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E58DD" w14:textId="77777777" w:rsidR="007C7F91" w:rsidRPr="003F1149" w:rsidRDefault="007C7F91" w:rsidP="002036AA">
      <w:pPr>
        <w:rPr>
          <w:sz w:val="20"/>
          <w:lang w:val="en-GB"/>
        </w:rPr>
      </w:pPr>
    </w:p>
    <w:p w14:paraId="3123F705" w14:textId="55A154BB"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r w:rsidR="00FB2047">
        <w:rPr>
          <w:b/>
          <w:sz w:val="28"/>
          <w:lang w:val="en-GB"/>
        </w:rPr>
        <w:t xml:space="preserve"> / </w:t>
      </w:r>
      <w:r w:rsidR="00FB2047" w:rsidRPr="00FB2047">
        <w:rPr>
          <w:b/>
          <w:i/>
          <w:iCs/>
          <w:sz w:val="28"/>
          <w:lang w:val="en-GB"/>
        </w:rPr>
        <w:t>OBAVIJEST O UGOVORU O NABAVI ROBE</w:t>
      </w:r>
    </w:p>
    <w:p w14:paraId="1C65A999" w14:textId="77777777" w:rsidR="002036AA" w:rsidRPr="002036AA" w:rsidRDefault="002036AA" w:rsidP="002036AA">
      <w:pPr>
        <w:spacing w:after="600"/>
        <w:jc w:val="center"/>
        <w:rPr>
          <w:szCs w:val="24"/>
          <w:lang w:val="en-GB"/>
        </w:rPr>
      </w:pPr>
      <w:r w:rsidRPr="002036AA">
        <w:rPr>
          <w:b/>
          <w:szCs w:val="24"/>
          <w:lang w:val="hr-HR"/>
        </w:rPr>
        <w:t xml:space="preserve">IT </w:t>
      </w:r>
      <w:proofErr w:type="spellStart"/>
      <w:r w:rsidRPr="002036AA">
        <w:rPr>
          <w:b/>
          <w:szCs w:val="24"/>
          <w:lang w:val="hr-HR"/>
        </w:rPr>
        <w:t>equipment</w:t>
      </w:r>
      <w:proofErr w:type="spellEnd"/>
      <w:r w:rsidRPr="002036AA">
        <w:rPr>
          <w:b/>
          <w:szCs w:val="24"/>
          <w:lang w:val="hr-HR"/>
        </w:rPr>
        <w:t xml:space="preserve"> for </w:t>
      </w:r>
      <w:proofErr w:type="spellStart"/>
      <w:r w:rsidRPr="002036AA">
        <w:rPr>
          <w:b/>
          <w:szCs w:val="24"/>
          <w:lang w:val="hr-HR"/>
        </w:rPr>
        <w:t>the</w:t>
      </w:r>
      <w:proofErr w:type="spellEnd"/>
      <w:r w:rsidRPr="002036AA">
        <w:rPr>
          <w:b/>
          <w:szCs w:val="24"/>
          <w:lang w:val="hr-HR"/>
        </w:rPr>
        <w:t xml:space="preserve"> </w:t>
      </w:r>
      <w:proofErr w:type="spellStart"/>
      <w:r w:rsidRPr="002036AA">
        <w:rPr>
          <w:b/>
          <w:szCs w:val="24"/>
          <w:lang w:val="hr-HR"/>
        </w:rPr>
        <w:t>Competence</w:t>
      </w:r>
      <w:proofErr w:type="spellEnd"/>
      <w:r w:rsidRPr="002036AA">
        <w:rPr>
          <w:b/>
          <w:szCs w:val="24"/>
          <w:lang w:val="hr-HR"/>
        </w:rPr>
        <w:t xml:space="preserve"> </w:t>
      </w:r>
      <w:proofErr w:type="spellStart"/>
      <w:r w:rsidRPr="002036AA">
        <w:rPr>
          <w:b/>
          <w:szCs w:val="24"/>
          <w:lang w:val="hr-HR"/>
        </w:rPr>
        <w:t>center</w:t>
      </w:r>
      <w:proofErr w:type="spellEnd"/>
      <w:r w:rsidRPr="002036AA">
        <w:rPr>
          <w:b/>
          <w:szCs w:val="24"/>
          <w:lang w:val="hr-HR"/>
        </w:rPr>
        <w:t xml:space="preserve"> </w:t>
      </w:r>
      <w:proofErr w:type="spellStart"/>
      <w:r w:rsidRPr="002036AA">
        <w:rPr>
          <w:b/>
          <w:szCs w:val="24"/>
          <w:lang w:val="hr-HR"/>
        </w:rPr>
        <w:t>and</w:t>
      </w:r>
      <w:proofErr w:type="spellEnd"/>
      <w:r w:rsidRPr="002036AA">
        <w:rPr>
          <w:b/>
          <w:szCs w:val="24"/>
          <w:lang w:val="hr-HR"/>
        </w:rPr>
        <w:t xml:space="preserve"> </w:t>
      </w:r>
      <w:proofErr w:type="spellStart"/>
      <w:r w:rsidRPr="002036AA">
        <w:rPr>
          <w:b/>
          <w:szCs w:val="24"/>
          <w:lang w:val="hr-HR"/>
        </w:rPr>
        <w:t>project</w:t>
      </w:r>
      <w:proofErr w:type="spellEnd"/>
      <w:r w:rsidRPr="002036AA">
        <w:rPr>
          <w:b/>
          <w:szCs w:val="24"/>
          <w:lang w:val="hr-HR"/>
        </w:rPr>
        <w:t xml:space="preserve"> </w:t>
      </w:r>
      <w:proofErr w:type="spellStart"/>
      <w:r w:rsidRPr="002036AA">
        <w:rPr>
          <w:b/>
          <w:szCs w:val="24"/>
          <w:lang w:val="hr-HR"/>
        </w:rPr>
        <w:t>team</w:t>
      </w:r>
      <w:proofErr w:type="spellEnd"/>
      <w:r w:rsidRPr="002036AA">
        <w:rPr>
          <w:b/>
          <w:szCs w:val="24"/>
          <w:lang w:val="hr-HR"/>
        </w:rPr>
        <w:t>/</w:t>
      </w:r>
      <w:r w:rsidRPr="002036AA">
        <w:rPr>
          <w:b/>
          <w:i/>
          <w:iCs/>
          <w:szCs w:val="24"/>
          <w:lang w:val="hr-HR"/>
        </w:rPr>
        <w:t>IT oprema za Centar kompetencija i projektni tim</w:t>
      </w:r>
      <w:r w:rsidRPr="002036AA">
        <w:rPr>
          <w:szCs w:val="24"/>
          <w:lang w:val="en-GB"/>
        </w:rPr>
        <w:t xml:space="preserve"> </w:t>
      </w:r>
    </w:p>
    <w:p w14:paraId="03281C04" w14:textId="77777777" w:rsidR="002036AA" w:rsidRPr="002036AA" w:rsidRDefault="002036AA" w:rsidP="002036AA">
      <w:pPr>
        <w:spacing w:after="600"/>
        <w:jc w:val="center"/>
        <w:rPr>
          <w:b/>
          <w:szCs w:val="24"/>
          <w:lang w:val="en-GB"/>
        </w:rPr>
      </w:pPr>
      <w:proofErr w:type="spellStart"/>
      <w:r w:rsidRPr="002036AA">
        <w:rPr>
          <w:b/>
          <w:bCs/>
          <w:szCs w:val="24"/>
          <w:lang w:val="en-GB"/>
        </w:rPr>
        <w:t>Ref.number</w:t>
      </w:r>
      <w:proofErr w:type="spellEnd"/>
      <w:r w:rsidRPr="002036AA">
        <w:rPr>
          <w:b/>
          <w:bCs/>
          <w:szCs w:val="24"/>
          <w:lang w:val="en-GB"/>
        </w:rPr>
        <w:t xml:space="preserve">/ </w:t>
      </w:r>
      <w:proofErr w:type="spellStart"/>
      <w:r w:rsidRPr="002036AA">
        <w:rPr>
          <w:b/>
          <w:bCs/>
          <w:i/>
          <w:iCs/>
          <w:szCs w:val="24"/>
          <w:lang w:val="en-GB"/>
        </w:rPr>
        <w:t>Referentni</w:t>
      </w:r>
      <w:proofErr w:type="spellEnd"/>
      <w:r w:rsidRPr="002036AA">
        <w:rPr>
          <w:b/>
          <w:bCs/>
          <w:i/>
          <w:iCs/>
          <w:szCs w:val="24"/>
          <w:lang w:val="en-GB"/>
        </w:rPr>
        <w:t xml:space="preserve"> </w:t>
      </w:r>
      <w:proofErr w:type="spellStart"/>
      <w:r w:rsidRPr="002036AA">
        <w:rPr>
          <w:b/>
          <w:bCs/>
          <w:i/>
          <w:iCs/>
          <w:szCs w:val="24"/>
          <w:lang w:val="en-GB"/>
        </w:rPr>
        <w:t>broj</w:t>
      </w:r>
      <w:proofErr w:type="spellEnd"/>
      <w:r w:rsidRPr="002036AA">
        <w:rPr>
          <w:b/>
          <w:bCs/>
          <w:i/>
          <w:iCs/>
          <w:szCs w:val="24"/>
          <w:lang w:val="en-GB"/>
        </w:rPr>
        <w:t>:</w:t>
      </w:r>
      <w:r w:rsidRPr="002036AA">
        <w:rPr>
          <w:szCs w:val="24"/>
          <w:lang w:val="en-GB"/>
        </w:rPr>
        <w:t xml:space="preserve"> </w:t>
      </w:r>
      <w:r w:rsidRPr="002036AA">
        <w:rPr>
          <w:b/>
          <w:bCs/>
          <w:szCs w:val="24"/>
          <w:lang w:val="en-GB"/>
        </w:rPr>
        <w:t>JN-37/21</w:t>
      </w:r>
      <w:r w:rsidRPr="002036AA">
        <w:rPr>
          <w:b/>
          <w:szCs w:val="24"/>
          <w:lang w:val="en-GB"/>
        </w:rPr>
        <w:t xml:space="preserve"> </w:t>
      </w:r>
    </w:p>
    <w:p w14:paraId="2A159EC6" w14:textId="0A5C0DE2" w:rsidR="00E23824" w:rsidRPr="00FB2047" w:rsidRDefault="009C3B0A" w:rsidP="0088725C">
      <w:pPr>
        <w:spacing w:after="600"/>
        <w:jc w:val="center"/>
        <w:rPr>
          <w:rStyle w:val="Naglaeno"/>
          <w:b w:val="0"/>
          <w:bCs/>
          <w:i/>
          <w:iCs/>
          <w:szCs w:val="24"/>
          <w:lang w:val="en-GB"/>
        </w:rPr>
      </w:pPr>
      <w:r>
        <w:rPr>
          <w:rStyle w:val="Naglaeno"/>
          <w:szCs w:val="24"/>
          <w:lang w:val="en-GB"/>
        </w:rPr>
        <w:t xml:space="preserve">Municipality of </w:t>
      </w:r>
      <w:proofErr w:type="spellStart"/>
      <w:r>
        <w:rPr>
          <w:rStyle w:val="Naglaeno"/>
          <w:szCs w:val="24"/>
          <w:lang w:val="en-GB"/>
        </w:rPr>
        <w:t>Stari</w:t>
      </w:r>
      <w:proofErr w:type="spellEnd"/>
      <w:r>
        <w:rPr>
          <w:rStyle w:val="Naglaeno"/>
          <w:szCs w:val="24"/>
          <w:lang w:val="en-GB"/>
        </w:rPr>
        <w:t xml:space="preserve"> Jankovci, </w:t>
      </w:r>
      <w:proofErr w:type="spellStart"/>
      <w:r>
        <w:rPr>
          <w:rStyle w:val="Naglaeno"/>
          <w:szCs w:val="24"/>
          <w:lang w:val="en-GB"/>
        </w:rPr>
        <w:t>Vukovar-srijem</w:t>
      </w:r>
      <w:proofErr w:type="spellEnd"/>
      <w:r>
        <w:rPr>
          <w:rStyle w:val="Naglaeno"/>
          <w:szCs w:val="24"/>
          <w:lang w:val="en-GB"/>
        </w:rPr>
        <w:t xml:space="preserve"> country, Croatia/ </w:t>
      </w:r>
      <w:proofErr w:type="spellStart"/>
      <w:r>
        <w:rPr>
          <w:rStyle w:val="Naglaeno"/>
          <w:b w:val="0"/>
          <w:bCs/>
          <w:i/>
          <w:iCs/>
          <w:szCs w:val="24"/>
          <w:lang w:val="en-GB"/>
        </w:rPr>
        <w:t>Općina</w:t>
      </w:r>
      <w:proofErr w:type="spellEnd"/>
      <w:r>
        <w:rPr>
          <w:rStyle w:val="Naglaeno"/>
          <w:b w:val="0"/>
          <w:bCs/>
          <w:i/>
          <w:iCs/>
          <w:szCs w:val="24"/>
          <w:lang w:val="en-GB"/>
        </w:rPr>
        <w:t xml:space="preserve"> </w:t>
      </w:r>
      <w:proofErr w:type="spellStart"/>
      <w:r>
        <w:rPr>
          <w:rStyle w:val="Naglaeno"/>
          <w:b w:val="0"/>
          <w:bCs/>
          <w:i/>
          <w:iCs/>
          <w:szCs w:val="24"/>
          <w:lang w:val="en-GB"/>
        </w:rPr>
        <w:t>Stari</w:t>
      </w:r>
      <w:proofErr w:type="spellEnd"/>
      <w:r>
        <w:rPr>
          <w:rStyle w:val="Naglaeno"/>
          <w:b w:val="0"/>
          <w:bCs/>
          <w:i/>
          <w:iCs/>
          <w:szCs w:val="24"/>
          <w:lang w:val="en-GB"/>
        </w:rPr>
        <w:t xml:space="preserve"> Jankovci, </w:t>
      </w:r>
      <w:proofErr w:type="spellStart"/>
      <w:r>
        <w:rPr>
          <w:rStyle w:val="Naglaeno"/>
          <w:b w:val="0"/>
          <w:bCs/>
          <w:i/>
          <w:iCs/>
          <w:szCs w:val="24"/>
          <w:lang w:val="en-GB"/>
        </w:rPr>
        <w:t>Vukovarsko-srijemska</w:t>
      </w:r>
      <w:proofErr w:type="spellEnd"/>
      <w:r>
        <w:rPr>
          <w:rStyle w:val="Naglaeno"/>
          <w:b w:val="0"/>
          <w:bCs/>
          <w:i/>
          <w:iCs/>
          <w:szCs w:val="24"/>
          <w:lang w:val="en-GB"/>
        </w:rPr>
        <w:t xml:space="preserve"> </w:t>
      </w:r>
      <w:proofErr w:type="spellStart"/>
      <w:r>
        <w:rPr>
          <w:rStyle w:val="Naglaeno"/>
          <w:b w:val="0"/>
          <w:bCs/>
          <w:i/>
          <w:iCs/>
          <w:szCs w:val="24"/>
          <w:lang w:val="en-GB"/>
        </w:rPr>
        <w:t>županija</w:t>
      </w:r>
      <w:proofErr w:type="spellEnd"/>
      <w:r>
        <w:rPr>
          <w:rStyle w:val="Naglaeno"/>
          <w:b w:val="0"/>
          <w:bCs/>
          <w:i/>
          <w:iCs/>
          <w:szCs w:val="24"/>
          <w:lang w:val="en-GB"/>
        </w:rPr>
        <w:t xml:space="preserve">, </w:t>
      </w:r>
      <w:proofErr w:type="spellStart"/>
      <w:r>
        <w:rPr>
          <w:rStyle w:val="Naglaeno"/>
          <w:b w:val="0"/>
          <w:bCs/>
          <w:i/>
          <w:iCs/>
          <w:szCs w:val="24"/>
          <w:lang w:val="en-GB"/>
        </w:rPr>
        <w:t>Republika</w:t>
      </w:r>
      <w:proofErr w:type="spellEnd"/>
      <w:r>
        <w:rPr>
          <w:rStyle w:val="Naglaeno"/>
          <w:b w:val="0"/>
          <w:bCs/>
          <w:i/>
          <w:iCs/>
          <w:szCs w:val="24"/>
          <w:lang w:val="en-GB"/>
        </w:rPr>
        <w:t xml:space="preserve"> Hrvatska</w:t>
      </w:r>
    </w:p>
    <w:p w14:paraId="1671E179" w14:textId="1C5A949E"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Publication reference</w:t>
      </w:r>
      <w:r w:rsidR="00FB2047">
        <w:rPr>
          <w:rStyle w:val="Naglaeno"/>
          <w:szCs w:val="24"/>
          <w:lang w:val="en-GB"/>
        </w:rPr>
        <w:t xml:space="preserve"> </w:t>
      </w:r>
      <w:r w:rsidR="00FB2047" w:rsidRPr="00FB2047">
        <w:rPr>
          <w:rStyle w:val="Naglaeno"/>
          <w:szCs w:val="24"/>
          <w:lang w:val="en-GB"/>
        </w:rPr>
        <w:t xml:space="preserve">/ </w:t>
      </w:r>
      <w:proofErr w:type="spellStart"/>
      <w:r w:rsidR="00FB2047" w:rsidRPr="00FB2047">
        <w:rPr>
          <w:rStyle w:val="Naglaeno"/>
          <w:i/>
          <w:iCs/>
          <w:szCs w:val="24"/>
          <w:lang w:val="en-GB"/>
        </w:rPr>
        <w:t>Referentna</w:t>
      </w:r>
      <w:proofErr w:type="spellEnd"/>
      <w:r w:rsidR="00FB2047" w:rsidRPr="00FB2047">
        <w:rPr>
          <w:rStyle w:val="Naglaeno"/>
          <w:i/>
          <w:iCs/>
          <w:szCs w:val="24"/>
          <w:lang w:val="en-GB"/>
        </w:rPr>
        <w:t xml:space="preserve"> </w:t>
      </w:r>
      <w:proofErr w:type="spellStart"/>
      <w:r w:rsidR="00FB2047" w:rsidRPr="00FB2047">
        <w:rPr>
          <w:rStyle w:val="Naglaeno"/>
          <w:i/>
          <w:iCs/>
          <w:szCs w:val="24"/>
          <w:lang w:val="en-GB"/>
        </w:rPr>
        <w:t>publikacija</w:t>
      </w:r>
      <w:proofErr w:type="spellEnd"/>
    </w:p>
    <w:p w14:paraId="29E391D6" w14:textId="324D94EE" w:rsidR="00EA36E6" w:rsidRDefault="002036AA" w:rsidP="00AF3DC9">
      <w:pPr>
        <w:pStyle w:val="Blockquote"/>
        <w:tabs>
          <w:tab w:val="left" w:pos="709"/>
        </w:tabs>
        <w:ind w:left="709"/>
        <w:rPr>
          <w:sz w:val="22"/>
          <w:szCs w:val="22"/>
          <w:lang w:val="en-GB"/>
        </w:rPr>
      </w:pPr>
      <w:r>
        <w:rPr>
          <w:sz w:val="22"/>
          <w:szCs w:val="22"/>
          <w:lang w:val="en-GB"/>
        </w:rPr>
        <w:t>JN-37/21</w:t>
      </w:r>
    </w:p>
    <w:p w14:paraId="1A5E7F09" w14:textId="7CA93B11"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Procedure</w:t>
      </w:r>
      <w:r w:rsidR="00FB2047">
        <w:rPr>
          <w:rStyle w:val="Naglaeno"/>
          <w:szCs w:val="24"/>
          <w:lang w:val="en-GB"/>
        </w:rPr>
        <w:t xml:space="preserve"> </w:t>
      </w:r>
      <w:r w:rsidR="00FB2047" w:rsidRPr="00FB2047">
        <w:rPr>
          <w:rStyle w:val="Naglaeno"/>
          <w:szCs w:val="24"/>
          <w:lang w:val="en-GB"/>
        </w:rPr>
        <w:t xml:space="preserve">/ </w:t>
      </w:r>
      <w:proofErr w:type="spellStart"/>
      <w:r w:rsidR="00FB2047" w:rsidRPr="00FB2047">
        <w:rPr>
          <w:rStyle w:val="Naglaeno"/>
          <w:i/>
          <w:iCs/>
          <w:szCs w:val="24"/>
          <w:lang w:val="en-GB"/>
        </w:rPr>
        <w:t>Postupak</w:t>
      </w:r>
      <w:proofErr w:type="spellEnd"/>
    </w:p>
    <w:p w14:paraId="363C29E7" w14:textId="7F12F77D" w:rsidR="00E23824" w:rsidRPr="003F1149" w:rsidRDefault="002036AA" w:rsidP="00AF3DC9">
      <w:pPr>
        <w:pStyle w:val="Blockquote"/>
        <w:tabs>
          <w:tab w:val="left" w:pos="709"/>
        </w:tabs>
        <w:ind w:left="709"/>
        <w:rPr>
          <w:sz w:val="22"/>
          <w:szCs w:val="22"/>
          <w:lang w:val="en-GB"/>
        </w:rPr>
      </w:pPr>
      <w:r>
        <w:rPr>
          <w:sz w:val="22"/>
          <w:szCs w:val="22"/>
          <w:lang w:val="en-GB"/>
        </w:rPr>
        <w:t xml:space="preserve">Single tender procedure/ </w:t>
      </w:r>
      <w:proofErr w:type="spellStart"/>
      <w:r>
        <w:rPr>
          <w:sz w:val="22"/>
          <w:szCs w:val="22"/>
          <w:lang w:val="en-GB"/>
        </w:rPr>
        <w:t>Postupak</w:t>
      </w:r>
      <w:proofErr w:type="spellEnd"/>
      <w:r>
        <w:rPr>
          <w:sz w:val="22"/>
          <w:szCs w:val="22"/>
          <w:lang w:val="en-GB"/>
        </w:rPr>
        <w:t xml:space="preserve"> </w:t>
      </w:r>
      <w:proofErr w:type="spellStart"/>
      <w:r>
        <w:rPr>
          <w:sz w:val="22"/>
          <w:szCs w:val="22"/>
          <w:lang w:val="en-GB"/>
        </w:rPr>
        <w:t>jedne</w:t>
      </w:r>
      <w:proofErr w:type="spellEnd"/>
      <w:r>
        <w:rPr>
          <w:sz w:val="22"/>
          <w:szCs w:val="22"/>
          <w:lang w:val="en-GB"/>
        </w:rPr>
        <w:t xml:space="preserve"> </w:t>
      </w:r>
      <w:proofErr w:type="spellStart"/>
      <w:r>
        <w:rPr>
          <w:sz w:val="22"/>
          <w:szCs w:val="22"/>
          <w:lang w:val="en-GB"/>
        </w:rPr>
        <w:t>ponude</w:t>
      </w:r>
      <w:proofErr w:type="spellEnd"/>
    </w:p>
    <w:p w14:paraId="3D204E25" w14:textId="74D12B26"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Programme</w:t>
      </w:r>
      <w:r w:rsidR="000E3C60">
        <w:rPr>
          <w:rStyle w:val="Naglaeno"/>
          <w:szCs w:val="24"/>
          <w:lang w:val="en-GB"/>
        </w:rPr>
        <w:t xml:space="preserve"> title</w:t>
      </w:r>
      <w:r w:rsidR="00FB2047">
        <w:rPr>
          <w:rStyle w:val="Naglaeno"/>
          <w:szCs w:val="24"/>
          <w:lang w:val="en-GB"/>
        </w:rPr>
        <w:t xml:space="preserve"> </w:t>
      </w:r>
      <w:r w:rsidR="00FB2047" w:rsidRPr="00FB2047">
        <w:rPr>
          <w:rStyle w:val="Naglaeno"/>
          <w:szCs w:val="24"/>
          <w:lang w:val="en-GB"/>
        </w:rPr>
        <w:t xml:space="preserve">/ </w:t>
      </w:r>
      <w:proofErr w:type="spellStart"/>
      <w:r w:rsidR="00FB2047" w:rsidRPr="00FB2047">
        <w:rPr>
          <w:rStyle w:val="Naglaeno"/>
          <w:i/>
          <w:iCs/>
          <w:szCs w:val="24"/>
          <w:lang w:val="en-GB"/>
        </w:rPr>
        <w:t>Naziv</w:t>
      </w:r>
      <w:proofErr w:type="spellEnd"/>
      <w:r w:rsidR="00FB2047" w:rsidRPr="00FB2047">
        <w:rPr>
          <w:rStyle w:val="Naglaeno"/>
          <w:i/>
          <w:iCs/>
          <w:szCs w:val="24"/>
          <w:lang w:val="en-GB"/>
        </w:rPr>
        <w:t xml:space="preserve"> </w:t>
      </w:r>
      <w:proofErr w:type="spellStart"/>
      <w:r w:rsidR="00FB2047" w:rsidRPr="00FB2047">
        <w:rPr>
          <w:rStyle w:val="Naglaeno"/>
          <w:i/>
          <w:iCs/>
          <w:szCs w:val="24"/>
          <w:lang w:val="en-GB"/>
        </w:rPr>
        <w:t>programa</w:t>
      </w:r>
      <w:proofErr w:type="spellEnd"/>
    </w:p>
    <w:p w14:paraId="3D4F05BD" w14:textId="54FB9903" w:rsidR="00FB2047" w:rsidRPr="002036AA" w:rsidRDefault="00FB2047" w:rsidP="00FB2047">
      <w:pPr>
        <w:pStyle w:val="PRAGHeading2"/>
        <w:numPr>
          <w:ilvl w:val="0"/>
          <w:numId w:val="0"/>
        </w:numPr>
        <w:ind w:left="644"/>
      </w:pPr>
      <w:r w:rsidRPr="002036AA">
        <w:t xml:space="preserve">The Interreg IPA Cross-border Cooperation </w:t>
      </w:r>
      <w:proofErr w:type="spellStart"/>
      <w:r w:rsidRPr="002036AA">
        <w:t>Programme</w:t>
      </w:r>
      <w:proofErr w:type="spellEnd"/>
      <w:r w:rsidRPr="002036AA">
        <w:t xml:space="preserve"> Croatia-Bosnia and Herzegovina-Montenegro 2014-2020</w:t>
      </w:r>
    </w:p>
    <w:p w14:paraId="37D3F284" w14:textId="0AB05B25" w:rsidR="00E23824" w:rsidRPr="00A336A0" w:rsidRDefault="00E23824" w:rsidP="00CA480D">
      <w:pPr>
        <w:pStyle w:val="PRAGHeading2"/>
        <w:numPr>
          <w:ilvl w:val="0"/>
          <w:numId w:val="35"/>
        </w:numPr>
        <w:rPr>
          <w:rStyle w:val="Naglaeno"/>
          <w:szCs w:val="24"/>
          <w:lang w:val="en-GB"/>
        </w:rPr>
      </w:pPr>
      <w:r w:rsidRPr="00A336A0">
        <w:rPr>
          <w:rStyle w:val="Naglaeno"/>
          <w:szCs w:val="24"/>
          <w:lang w:val="en-GB"/>
        </w:rPr>
        <w:t>Financing</w:t>
      </w:r>
      <w:r w:rsidR="00FB2047">
        <w:rPr>
          <w:rStyle w:val="Naglaeno"/>
          <w:szCs w:val="24"/>
          <w:lang w:val="en-GB"/>
        </w:rPr>
        <w:t xml:space="preserve"> / </w:t>
      </w:r>
      <w:proofErr w:type="spellStart"/>
      <w:r w:rsidR="00FB2047" w:rsidRPr="00FB2047">
        <w:rPr>
          <w:rStyle w:val="Naglaeno"/>
          <w:i/>
          <w:iCs/>
          <w:szCs w:val="24"/>
          <w:lang w:val="en-GB"/>
        </w:rPr>
        <w:t>Financiranje</w:t>
      </w:r>
      <w:proofErr w:type="spellEnd"/>
    </w:p>
    <w:p w14:paraId="288F130C" w14:textId="52B18636" w:rsidR="002036AA" w:rsidRPr="002036AA" w:rsidRDefault="002036AA" w:rsidP="00AF3DC9">
      <w:pPr>
        <w:pStyle w:val="Blockquote"/>
        <w:tabs>
          <w:tab w:val="left" w:pos="709"/>
        </w:tabs>
        <w:ind w:left="709"/>
        <w:rPr>
          <w:szCs w:val="24"/>
          <w:lang w:val="en-GB"/>
        </w:rPr>
      </w:pPr>
      <w:r w:rsidRPr="002036AA">
        <w:rPr>
          <w:szCs w:val="24"/>
          <w:lang w:val="en-GB"/>
        </w:rPr>
        <w:t>IT equipment and Equipment for project team member</w:t>
      </w:r>
    </w:p>
    <w:p w14:paraId="29CE0A21" w14:textId="14EEF306" w:rsidR="00E23824" w:rsidRDefault="00EC6129" w:rsidP="00AF3DC9">
      <w:pPr>
        <w:numPr>
          <w:ilvl w:val="0"/>
          <w:numId w:val="35"/>
        </w:numPr>
        <w:tabs>
          <w:tab w:val="clear" w:pos="644"/>
          <w:tab w:val="num" w:pos="709"/>
        </w:tabs>
        <w:ind w:left="709" w:hanging="425"/>
        <w:outlineLvl w:val="0"/>
        <w:rPr>
          <w:rStyle w:val="Naglaeno"/>
          <w:szCs w:val="24"/>
          <w:lang w:val="en-GB"/>
        </w:rPr>
      </w:pPr>
      <w:r>
        <w:rPr>
          <w:rStyle w:val="Naglaeno"/>
          <w:szCs w:val="24"/>
          <w:lang w:val="en-GB"/>
        </w:rPr>
        <w:t>Project partner</w:t>
      </w:r>
    </w:p>
    <w:p w14:paraId="71799FEA" w14:textId="1576FF90" w:rsidR="002036AA" w:rsidRPr="002036AA" w:rsidRDefault="002036AA" w:rsidP="002036AA">
      <w:pPr>
        <w:ind w:left="709"/>
        <w:outlineLvl w:val="0"/>
        <w:rPr>
          <w:bCs/>
          <w:szCs w:val="24"/>
          <w:lang w:val="en-GB"/>
        </w:rPr>
      </w:pPr>
      <w:r w:rsidRPr="002036AA">
        <w:rPr>
          <w:rStyle w:val="Naglaeno"/>
          <w:b w:val="0"/>
          <w:bCs/>
          <w:szCs w:val="24"/>
          <w:lang w:val="en-GB"/>
        </w:rPr>
        <w:t xml:space="preserve">Municipality of </w:t>
      </w:r>
      <w:proofErr w:type="spellStart"/>
      <w:r w:rsidRPr="002036AA">
        <w:rPr>
          <w:rStyle w:val="Naglaeno"/>
          <w:b w:val="0"/>
          <w:bCs/>
          <w:szCs w:val="24"/>
          <w:lang w:val="en-GB"/>
        </w:rPr>
        <w:t>Stari</w:t>
      </w:r>
      <w:proofErr w:type="spellEnd"/>
      <w:r w:rsidRPr="002036AA">
        <w:rPr>
          <w:rStyle w:val="Naglaeno"/>
          <w:b w:val="0"/>
          <w:bCs/>
          <w:szCs w:val="24"/>
          <w:lang w:val="en-GB"/>
        </w:rPr>
        <w:t xml:space="preserve"> Jankovci, </w:t>
      </w:r>
      <w:proofErr w:type="spellStart"/>
      <w:r w:rsidRPr="002036AA">
        <w:rPr>
          <w:rStyle w:val="Naglaeno"/>
          <w:b w:val="0"/>
          <w:bCs/>
          <w:szCs w:val="24"/>
          <w:lang w:val="en-GB"/>
        </w:rPr>
        <w:t>Dr.</w:t>
      </w:r>
      <w:proofErr w:type="spellEnd"/>
      <w:r w:rsidRPr="002036AA">
        <w:rPr>
          <w:rStyle w:val="Naglaeno"/>
          <w:b w:val="0"/>
          <w:bCs/>
          <w:szCs w:val="24"/>
          <w:lang w:val="en-GB"/>
        </w:rPr>
        <w:t xml:space="preserve"> </w:t>
      </w:r>
      <w:proofErr w:type="spellStart"/>
      <w:r w:rsidRPr="002036AA">
        <w:rPr>
          <w:rStyle w:val="Naglaeno"/>
          <w:b w:val="0"/>
          <w:bCs/>
          <w:szCs w:val="24"/>
          <w:lang w:val="en-GB"/>
        </w:rPr>
        <w:t>Franje</w:t>
      </w:r>
      <w:proofErr w:type="spellEnd"/>
      <w:r w:rsidRPr="002036AA">
        <w:rPr>
          <w:rStyle w:val="Naglaeno"/>
          <w:b w:val="0"/>
          <w:bCs/>
          <w:szCs w:val="24"/>
          <w:lang w:val="en-GB"/>
        </w:rPr>
        <w:t xml:space="preserve"> </w:t>
      </w:r>
      <w:proofErr w:type="spellStart"/>
      <w:r w:rsidRPr="002036AA">
        <w:rPr>
          <w:rStyle w:val="Naglaeno"/>
          <w:b w:val="0"/>
          <w:bCs/>
          <w:szCs w:val="24"/>
          <w:lang w:val="en-GB"/>
        </w:rPr>
        <w:t>Tuđmana</w:t>
      </w:r>
      <w:proofErr w:type="spellEnd"/>
      <w:r w:rsidRPr="002036AA">
        <w:rPr>
          <w:rStyle w:val="Naglaeno"/>
          <w:b w:val="0"/>
          <w:bCs/>
          <w:szCs w:val="24"/>
          <w:lang w:val="en-GB"/>
        </w:rPr>
        <w:t xml:space="preserve"> 1, 32214 </w:t>
      </w:r>
      <w:proofErr w:type="spellStart"/>
      <w:r w:rsidRPr="002036AA">
        <w:rPr>
          <w:rStyle w:val="Naglaeno"/>
          <w:b w:val="0"/>
          <w:bCs/>
          <w:szCs w:val="24"/>
          <w:lang w:val="en-GB"/>
        </w:rPr>
        <w:t>Stari</w:t>
      </w:r>
      <w:proofErr w:type="spellEnd"/>
      <w:r w:rsidRPr="002036AA">
        <w:rPr>
          <w:rStyle w:val="Naglaeno"/>
          <w:b w:val="0"/>
          <w:bCs/>
          <w:szCs w:val="24"/>
          <w:lang w:val="en-GB"/>
        </w:rPr>
        <w:t xml:space="preserve"> Jankovci, Croatia, OIB: 18192238850</w:t>
      </w:r>
      <w:r>
        <w:rPr>
          <w:rStyle w:val="Naglaeno"/>
          <w:b w:val="0"/>
          <w:bCs/>
          <w:szCs w:val="24"/>
          <w:lang w:val="en-GB"/>
        </w:rPr>
        <w:t xml:space="preserve">/ </w:t>
      </w:r>
      <w:proofErr w:type="spellStart"/>
      <w:r>
        <w:rPr>
          <w:rStyle w:val="Naglaeno"/>
          <w:b w:val="0"/>
          <w:bCs/>
          <w:szCs w:val="24"/>
          <w:lang w:val="en-GB"/>
        </w:rPr>
        <w:t>Općina</w:t>
      </w:r>
      <w:proofErr w:type="spellEnd"/>
      <w:r>
        <w:rPr>
          <w:rStyle w:val="Naglaeno"/>
          <w:b w:val="0"/>
          <w:bCs/>
          <w:szCs w:val="24"/>
          <w:lang w:val="en-GB"/>
        </w:rPr>
        <w:t xml:space="preserve"> </w:t>
      </w:r>
      <w:proofErr w:type="spellStart"/>
      <w:r>
        <w:rPr>
          <w:rStyle w:val="Naglaeno"/>
          <w:b w:val="0"/>
          <w:bCs/>
          <w:szCs w:val="24"/>
          <w:lang w:val="en-GB"/>
        </w:rPr>
        <w:t>Stari</w:t>
      </w:r>
      <w:proofErr w:type="spellEnd"/>
      <w:r>
        <w:rPr>
          <w:rStyle w:val="Naglaeno"/>
          <w:b w:val="0"/>
          <w:bCs/>
          <w:szCs w:val="24"/>
          <w:lang w:val="en-GB"/>
        </w:rPr>
        <w:t xml:space="preserve"> Jankovci, </w:t>
      </w:r>
      <w:proofErr w:type="spellStart"/>
      <w:r w:rsidRPr="002036AA">
        <w:rPr>
          <w:rStyle w:val="Naglaeno"/>
          <w:b w:val="0"/>
          <w:bCs/>
          <w:szCs w:val="24"/>
          <w:lang w:val="en-GB"/>
        </w:rPr>
        <w:t>Dr.</w:t>
      </w:r>
      <w:proofErr w:type="spellEnd"/>
      <w:r w:rsidRPr="002036AA">
        <w:rPr>
          <w:rStyle w:val="Naglaeno"/>
          <w:b w:val="0"/>
          <w:bCs/>
          <w:szCs w:val="24"/>
          <w:lang w:val="en-GB"/>
        </w:rPr>
        <w:t xml:space="preserve"> </w:t>
      </w:r>
      <w:proofErr w:type="spellStart"/>
      <w:r w:rsidRPr="002036AA">
        <w:rPr>
          <w:rStyle w:val="Naglaeno"/>
          <w:b w:val="0"/>
          <w:bCs/>
          <w:szCs w:val="24"/>
          <w:lang w:val="en-GB"/>
        </w:rPr>
        <w:t>Franje</w:t>
      </w:r>
      <w:proofErr w:type="spellEnd"/>
      <w:r w:rsidRPr="002036AA">
        <w:rPr>
          <w:rStyle w:val="Naglaeno"/>
          <w:b w:val="0"/>
          <w:bCs/>
          <w:szCs w:val="24"/>
          <w:lang w:val="en-GB"/>
        </w:rPr>
        <w:t xml:space="preserve"> </w:t>
      </w:r>
      <w:proofErr w:type="spellStart"/>
      <w:r w:rsidRPr="002036AA">
        <w:rPr>
          <w:rStyle w:val="Naglaeno"/>
          <w:b w:val="0"/>
          <w:bCs/>
          <w:szCs w:val="24"/>
          <w:lang w:val="en-GB"/>
        </w:rPr>
        <w:t>Tuđmana</w:t>
      </w:r>
      <w:proofErr w:type="spellEnd"/>
      <w:r w:rsidRPr="002036AA">
        <w:rPr>
          <w:rStyle w:val="Naglaeno"/>
          <w:b w:val="0"/>
          <w:bCs/>
          <w:szCs w:val="24"/>
          <w:lang w:val="en-GB"/>
        </w:rPr>
        <w:t xml:space="preserve"> 1, 32214 </w:t>
      </w:r>
      <w:proofErr w:type="spellStart"/>
      <w:r w:rsidRPr="002036AA">
        <w:rPr>
          <w:rStyle w:val="Naglaeno"/>
          <w:b w:val="0"/>
          <w:bCs/>
          <w:szCs w:val="24"/>
          <w:lang w:val="en-GB"/>
        </w:rPr>
        <w:t>Stari</w:t>
      </w:r>
      <w:proofErr w:type="spellEnd"/>
      <w:r w:rsidRPr="002036AA">
        <w:rPr>
          <w:rStyle w:val="Naglaeno"/>
          <w:b w:val="0"/>
          <w:bCs/>
          <w:szCs w:val="24"/>
          <w:lang w:val="en-GB"/>
        </w:rPr>
        <w:t xml:space="preserve"> Jankovci, </w:t>
      </w:r>
      <w:r>
        <w:rPr>
          <w:rStyle w:val="Naglaeno"/>
          <w:b w:val="0"/>
          <w:bCs/>
          <w:szCs w:val="24"/>
          <w:lang w:val="en-GB"/>
        </w:rPr>
        <w:t>Hrvatska</w:t>
      </w:r>
      <w:r w:rsidRPr="002036AA">
        <w:rPr>
          <w:rStyle w:val="Naglaeno"/>
          <w:b w:val="0"/>
          <w:bCs/>
          <w:szCs w:val="24"/>
          <w:lang w:val="en-GB"/>
        </w:rPr>
        <w:t>, OIB: 18192238850</w:t>
      </w:r>
    </w:p>
    <w:p w14:paraId="2046EF51" w14:textId="1E5301D2" w:rsidR="00E23824" w:rsidRPr="003F1149" w:rsidRDefault="00E23824" w:rsidP="00C65475">
      <w:pPr>
        <w:keepNext/>
        <w:keepLines/>
        <w:widowControl/>
        <w:tabs>
          <w:tab w:val="left" w:pos="1134"/>
        </w:tabs>
        <w:snapToGrid w:val="0"/>
        <w:ind w:left="709"/>
        <w:jc w:val="center"/>
        <w:rPr>
          <w:rStyle w:val="Naglaeno"/>
          <w:sz w:val="28"/>
          <w:szCs w:val="28"/>
          <w:lang w:val="en-GB"/>
        </w:rPr>
      </w:pPr>
      <w:r w:rsidRPr="003F1149">
        <w:rPr>
          <w:rStyle w:val="Naglaeno"/>
          <w:sz w:val="28"/>
          <w:szCs w:val="28"/>
          <w:lang w:val="en-GB"/>
        </w:rPr>
        <w:lastRenderedPageBreak/>
        <w:t>CONTRACT SPECIFICATIONS</w:t>
      </w:r>
      <w:r w:rsidR="00FB2047">
        <w:rPr>
          <w:rStyle w:val="Naglaeno"/>
          <w:sz w:val="28"/>
          <w:szCs w:val="28"/>
          <w:lang w:val="en-GB"/>
        </w:rPr>
        <w:t xml:space="preserve"> / </w:t>
      </w:r>
      <w:r w:rsidR="00CA480D" w:rsidRPr="00CA480D">
        <w:rPr>
          <w:rStyle w:val="Naglaeno"/>
          <w:i/>
          <w:iCs/>
          <w:sz w:val="28"/>
          <w:szCs w:val="28"/>
          <w:lang w:val="en-GB"/>
        </w:rPr>
        <w:t>UGOVORNE SPECIFIKACIJE</w:t>
      </w:r>
    </w:p>
    <w:p w14:paraId="5C57BFEE" w14:textId="11370085" w:rsidR="00E23824" w:rsidRPr="002036AA" w:rsidRDefault="00E23824" w:rsidP="00C65475">
      <w:pPr>
        <w:keepNext/>
        <w:keepLines/>
        <w:widowControl/>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Description of the contract </w:t>
      </w:r>
      <w:r w:rsidR="00CA480D">
        <w:rPr>
          <w:rStyle w:val="Naglaeno"/>
          <w:szCs w:val="24"/>
          <w:lang w:val="en-GB"/>
        </w:rPr>
        <w:t xml:space="preserve">/ </w:t>
      </w:r>
      <w:proofErr w:type="spellStart"/>
      <w:r w:rsidR="00CA480D" w:rsidRPr="00CA480D">
        <w:rPr>
          <w:rStyle w:val="Naglaeno"/>
          <w:i/>
          <w:iCs/>
          <w:szCs w:val="24"/>
          <w:lang w:val="en-GB"/>
        </w:rPr>
        <w:t>Opis</w:t>
      </w:r>
      <w:proofErr w:type="spellEnd"/>
      <w:r w:rsidR="00CA480D" w:rsidRPr="00CA480D">
        <w:rPr>
          <w:rStyle w:val="Naglaeno"/>
          <w:i/>
          <w:iCs/>
          <w:szCs w:val="24"/>
          <w:lang w:val="en-GB"/>
        </w:rPr>
        <w:t xml:space="preserve"> </w:t>
      </w:r>
      <w:proofErr w:type="spellStart"/>
      <w:r w:rsidR="00CA480D" w:rsidRPr="00CA480D">
        <w:rPr>
          <w:rStyle w:val="Naglaeno"/>
          <w:i/>
          <w:iCs/>
          <w:szCs w:val="24"/>
          <w:lang w:val="en-GB"/>
        </w:rPr>
        <w:t>ugovora</w:t>
      </w:r>
      <w:proofErr w:type="spellEnd"/>
    </w:p>
    <w:p w14:paraId="061BB38E" w14:textId="549CDB16" w:rsidR="002036AA" w:rsidRPr="00E560A7" w:rsidRDefault="002036AA" w:rsidP="002036AA">
      <w:pPr>
        <w:keepNext/>
        <w:keepLines/>
        <w:widowControl/>
        <w:ind w:left="709"/>
        <w:outlineLvl w:val="0"/>
        <w:rPr>
          <w:rStyle w:val="Naglaeno"/>
          <w:b w:val="0"/>
          <w:bCs/>
          <w:i/>
          <w:iCs/>
          <w:szCs w:val="24"/>
          <w:lang w:val="en-GB"/>
        </w:rPr>
      </w:pPr>
      <w:r w:rsidRPr="00E560A7">
        <w:rPr>
          <w:rStyle w:val="Naglaeno"/>
          <w:b w:val="0"/>
          <w:bCs/>
          <w:szCs w:val="24"/>
          <w:lang w:val="en-GB"/>
        </w:rPr>
        <w:t xml:space="preserve">The subject of the contract is the supply, delivery and installation by the Contractor of IT Equipment for Competence </w:t>
      </w:r>
      <w:proofErr w:type="spellStart"/>
      <w:r w:rsidRPr="00E560A7">
        <w:rPr>
          <w:rStyle w:val="Naglaeno"/>
          <w:b w:val="0"/>
          <w:bCs/>
          <w:szCs w:val="24"/>
          <w:lang w:val="en-GB"/>
        </w:rPr>
        <w:t>center</w:t>
      </w:r>
      <w:proofErr w:type="spellEnd"/>
      <w:r w:rsidRPr="00E560A7">
        <w:rPr>
          <w:rStyle w:val="Naglaeno"/>
          <w:b w:val="0"/>
          <w:bCs/>
          <w:szCs w:val="24"/>
          <w:lang w:val="en-GB"/>
        </w:rPr>
        <w:t xml:space="preserve"> and </w:t>
      </w:r>
      <w:r w:rsidR="00E560A7" w:rsidRPr="00E560A7">
        <w:rPr>
          <w:rStyle w:val="Naglaeno"/>
          <w:b w:val="0"/>
          <w:bCs/>
          <w:szCs w:val="24"/>
          <w:lang w:val="en-GB"/>
        </w:rPr>
        <w:t xml:space="preserve">project team </w:t>
      </w:r>
      <w:proofErr w:type="gramStart"/>
      <w:r w:rsidR="00E560A7" w:rsidRPr="00E560A7">
        <w:rPr>
          <w:rStyle w:val="Naglaeno"/>
          <w:b w:val="0"/>
          <w:bCs/>
          <w:szCs w:val="24"/>
          <w:lang w:val="en-GB"/>
        </w:rPr>
        <w:t>members./</w:t>
      </w:r>
      <w:proofErr w:type="gramEnd"/>
      <w:r w:rsidR="00E560A7" w:rsidRPr="00E560A7">
        <w:rPr>
          <w:rStyle w:val="Naglaeno"/>
          <w:b w:val="0"/>
          <w:bCs/>
          <w:szCs w:val="24"/>
          <w:lang w:val="en-GB"/>
        </w:rPr>
        <w:t xml:space="preserve"> </w:t>
      </w:r>
      <w:proofErr w:type="spellStart"/>
      <w:r w:rsidR="00E560A7" w:rsidRPr="00E560A7">
        <w:rPr>
          <w:rStyle w:val="Naglaeno"/>
          <w:b w:val="0"/>
          <w:bCs/>
          <w:i/>
          <w:iCs/>
          <w:szCs w:val="24"/>
          <w:lang w:val="en-GB"/>
        </w:rPr>
        <w:t>Predmet</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ugovora</w:t>
      </w:r>
      <w:proofErr w:type="spellEnd"/>
      <w:r w:rsidR="00E560A7" w:rsidRPr="00E560A7">
        <w:rPr>
          <w:rStyle w:val="Naglaeno"/>
          <w:b w:val="0"/>
          <w:bCs/>
          <w:i/>
          <w:iCs/>
          <w:szCs w:val="24"/>
          <w:lang w:val="en-GB"/>
        </w:rPr>
        <w:t xml:space="preserve"> je </w:t>
      </w:r>
      <w:proofErr w:type="spellStart"/>
      <w:r w:rsidR="00E560A7" w:rsidRPr="00E560A7">
        <w:rPr>
          <w:rStyle w:val="Naglaeno"/>
          <w:b w:val="0"/>
          <w:bCs/>
          <w:i/>
          <w:iCs/>
          <w:szCs w:val="24"/>
          <w:lang w:val="en-GB"/>
        </w:rPr>
        <w:t>nabava</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isporuka</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i</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instalacija</w:t>
      </w:r>
      <w:proofErr w:type="spellEnd"/>
      <w:r w:rsidR="00E560A7" w:rsidRPr="00E560A7">
        <w:rPr>
          <w:rStyle w:val="Naglaeno"/>
          <w:b w:val="0"/>
          <w:bCs/>
          <w:i/>
          <w:iCs/>
          <w:szCs w:val="24"/>
          <w:lang w:val="en-GB"/>
        </w:rPr>
        <w:t xml:space="preserve"> IT </w:t>
      </w:r>
      <w:proofErr w:type="spellStart"/>
      <w:r w:rsidR="00E560A7" w:rsidRPr="00E560A7">
        <w:rPr>
          <w:rStyle w:val="Naglaeno"/>
          <w:b w:val="0"/>
          <w:bCs/>
          <w:i/>
          <w:iCs/>
          <w:szCs w:val="24"/>
          <w:lang w:val="en-GB"/>
        </w:rPr>
        <w:t>opreme</w:t>
      </w:r>
      <w:proofErr w:type="spellEnd"/>
      <w:r w:rsidR="00E560A7" w:rsidRPr="00E560A7">
        <w:rPr>
          <w:rStyle w:val="Naglaeno"/>
          <w:b w:val="0"/>
          <w:bCs/>
          <w:i/>
          <w:iCs/>
          <w:szCs w:val="24"/>
          <w:lang w:val="en-GB"/>
        </w:rPr>
        <w:t xml:space="preserve"> za </w:t>
      </w:r>
      <w:proofErr w:type="spellStart"/>
      <w:r w:rsidR="00E560A7" w:rsidRPr="00E560A7">
        <w:rPr>
          <w:rStyle w:val="Naglaeno"/>
          <w:b w:val="0"/>
          <w:bCs/>
          <w:i/>
          <w:iCs/>
          <w:szCs w:val="24"/>
          <w:lang w:val="en-GB"/>
        </w:rPr>
        <w:t>Centar</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kompetencija</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i</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članove</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projektnog</w:t>
      </w:r>
      <w:proofErr w:type="spellEnd"/>
      <w:r w:rsidR="00E560A7" w:rsidRPr="00E560A7">
        <w:rPr>
          <w:rStyle w:val="Naglaeno"/>
          <w:b w:val="0"/>
          <w:bCs/>
          <w:i/>
          <w:iCs/>
          <w:szCs w:val="24"/>
          <w:lang w:val="en-GB"/>
        </w:rPr>
        <w:t xml:space="preserve"> </w:t>
      </w:r>
      <w:proofErr w:type="spellStart"/>
      <w:r w:rsidR="00E560A7" w:rsidRPr="00E560A7">
        <w:rPr>
          <w:rStyle w:val="Naglaeno"/>
          <w:b w:val="0"/>
          <w:bCs/>
          <w:i/>
          <w:iCs/>
          <w:szCs w:val="24"/>
          <w:lang w:val="en-GB"/>
        </w:rPr>
        <w:t>tima</w:t>
      </w:r>
      <w:proofErr w:type="spellEnd"/>
      <w:r w:rsidR="00E560A7" w:rsidRPr="00E560A7">
        <w:rPr>
          <w:rStyle w:val="Naglaeno"/>
          <w:b w:val="0"/>
          <w:bCs/>
          <w:i/>
          <w:iCs/>
          <w:szCs w:val="24"/>
          <w:lang w:val="en-GB"/>
        </w:rPr>
        <w:t>.</w:t>
      </w:r>
    </w:p>
    <w:p w14:paraId="7A4F1A19" w14:textId="3B7542A8" w:rsidR="00E23824" w:rsidRPr="00A336A0" w:rsidRDefault="00E23824" w:rsidP="00A506DB">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Number and titles of lots</w:t>
      </w:r>
      <w:r w:rsidR="00CA480D">
        <w:rPr>
          <w:rStyle w:val="Naglaeno"/>
          <w:szCs w:val="24"/>
          <w:lang w:val="en-GB"/>
        </w:rPr>
        <w:t xml:space="preserve"> / </w:t>
      </w:r>
      <w:proofErr w:type="spellStart"/>
      <w:r w:rsidR="00CA480D" w:rsidRPr="00CA480D">
        <w:rPr>
          <w:rStyle w:val="Naglaeno"/>
          <w:i/>
          <w:iCs/>
          <w:szCs w:val="24"/>
          <w:lang w:val="en-GB"/>
        </w:rPr>
        <w:t>Broj</w:t>
      </w:r>
      <w:proofErr w:type="spellEnd"/>
      <w:r w:rsidR="00CA480D" w:rsidRPr="00CA480D">
        <w:rPr>
          <w:rStyle w:val="Naglaeno"/>
          <w:i/>
          <w:iCs/>
          <w:szCs w:val="24"/>
          <w:lang w:val="en-GB"/>
        </w:rPr>
        <w:t xml:space="preserve"> </w:t>
      </w:r>
      <w:proofErr w:type="spellStart"/>
      <w:r w:rsidR="00CA480D" w:rsidRPr="00CA480D">
        <w:rPr>
          <w:rStyle w:val="Naglaeno"/>
          <w:i/>
          <w:iCs/>
          <w:szCs w:val="24"/>
          <w:lang w:val="en-GB"/>
        </w:rPr>
        <w:t>i</w:t>
      </w:r>
      <w:proofErr w:type="spellEnd"/>
      <w:r w:rsidR="00CA480D" w:rsidRPr="00CA480D">
        <w:rPr>
          <w:rStyle w:val="Naglaeno"/>
          <w:i/>
          <w:iCs/>
          <w:szCs w:val="24"/>
          <w:lang w:val="en-GB"/>
        </w:rPr>
        <w:t xml:space="preserve"> </w:t>
      </w:r>
      <w:proofErr w:type="spellStart"/>
      <w:r w:rsidR="00CA480D" w:rsidRPr="00CA480D">
        <w:rPr>
          <w:rStyle w:val="Naglaeno"/>
          <w:i/>
          <w:iCs/>
          <w:szCs w:val="24"/>
          <w:lang w:val="en-GB"/>
        </w:rPr>
        <w:t>naslov</w:t>
      </w:r>
      <w:proofErr w:type="spellEnd"/>
      <w:r w:rsidR="00CA480D" w:rsidRPr="00CA480D">
        <w:rPr>
          <w:rStyle w:val="Naglaeno"/>
          <w:i/>
          <w:iCs/>
          <w:szCs w:val="24"/>
          <w:lang w:val="en-GB"/>
        </w:rPr>
        <w:t xml:space="preserve"> </w:t>
      </w:r>
      <w:proofErr w:type="spellStart"/>
      <w:r w:rsidR="00CA480D" w:rsidRPr="00CA480D">
        <w:rPr>
          <w:rStyle w:val="Naglaeno"/>
          <w:i/>
          <w:iCs/>
          <w:szCs w:val="24"/>
          <w:lang w:val="en-GB"/>
        </w:rPr>
        <w:t>grupe</w:t>
      </w:r>
      <w:proofErr w:type="spellEnd"/>
      <w:r w:rsidR="00CA480D" w:rsidRPr="00CA480D">
        <w:rPr>
          <w:rStyle w:val="Naglaeno"/>
          <w:i/>
          <w:iCs/>
          <w:szCs w:val="24"/>
          <w:lang w:val="en-GB"/>
        </w:rPr>
        <w:t xml:space="preserve"> </w:t>
      </w:r>
      <w:proofErr w:type="spellStart"/>
      <w:r w:rsidR="00CA480D" w:rsidRPr="00CA480D">
        <w:rPr>
          <w:rStyle w:val="Naglaeno"/>
          <w:i/>
          <w:iCs/>
          <w:szCs w:val="24"/>
          <w:lang w:val="en-GB"/>
        </w:rPr>
        <w:t>nabave</w:t>
      </w:r>
      <w:proofErr w:type="spellEnd"/>
    </w:p>
    <w:p w14:paraId="02C27A19" w14:textId="711AECBA" w:rsidR="00FC0F2D" w:rsidRPr="00E560A7" w:rsidRDefault="00FC0F2D" w:rsidP="00FC0F2D">
      <w:pPr>
        <w:ind w:left="709"/>
        <w:outlineLvl w:val="0"/>
        <w:rPr>
          <w:rStyle w:val="Istaknuto"/>
          <w:i w:val="0"/>
          <w:sz w:val="22"/>
          <w:szCs w:val="22"/>
          <w:lang w:val="en-GB"/>
        </w:rPr>
      </w:pPr>
      <w:r w:rsidRPr="00E560A7">
        <w:rPr>
          <w:rStyle w:val="Istaknuto"/>
          <w:i w:val="0"/>
          <w:sz w:val="22"/>
          <w:szCs w:val="22"/>
          <w:lang w:val="en-GB"/>
        </w:rPr>
        <w:t xml:space="preserve">Lots </w:t>
      </w:r>
      <w:r w:rsidR="00E560A7" w:rsidRPr="00E560A7">
        <w:rPr>
          <w:rStyle w:val="Istaknuto"/>
          <w:i w:val="0"/>
          <w:sz w:val="22"/>
          <w:szCs w:val="22"/>
          <w:lang w:val="en-GB"/>
        </w:rPr>
        <w:t>2</w:t>
      </w:r>
      <w:r w:rsidRPr="00E560A7">
        <w:rPr>
          <w:rStyle w:val="Istaknuto"/>
          <w:i w:val="0"/>
          <w:sz w:val="22"/>
          <w:szCs w:val="22"/>
          <w:lang w:val="en-GB"/>
        </w:rPr>
        <w:t xml:space="preserve">   Titles:</w:t>
      </w:r>
      <w:r w:rsidR="00CA480D" w:rsidRPr="00E560A7">
        <w:rPr>
          <w:rStyle w:val="Istaknuto"/>
          <w:i w:val="0"/>
          <w:sz w:val="22"/>
          <w:szCs w:val="22"/>
          <w:lang w:val="en-GB"/>
        </w:rPr>
        <w:t xml:space="preserve"> </w:t>
      </w:r>
      <w:r w:rsidR="00E560A7" w:rsidRPr="002036AA">
        <w:rPr>
          <w:szCs w:val="24"/>
          <w:lang w:val="hr-HR"/>
        </w:rPr>
        <w:t xml:space="preserve">IT </w:t>
      </w:r>
      <w:proofErr w:type="spellStart"/>
      <w:r w:rsidR="00E560A7" w:rsidRPr="002036AA">
        <w:rPr>
          <w:szCs w:val="24"/>
          <w:lang w:val="hr-HR"/>
        </w:rPr>
        <w:t>equipment</w:t>
      </w:r>
      <w:proofErr w:type="spellEnd"/>
      <w:r w:rsidR="00E560A7" w:rsidRPr="002036AA">
        <w:rPr>
          <w:szCs w:val="24"/>
          <w:lang w:val="hr-HR"/>
        </w:rPr>
        <w:t xml:space="preserve"> for </w:t>
      </w:r>
      <w:proofErr w:type="spellStart"/>
      <w:r w:rsidR="00E560A7" w:rsidRPr="002036AA">
        <w:rPr>
          <w:szCs w:val="24"/>
          <w:lang w:val="hr-HR"/>
        </w:rPr>
        <w:t>the</w:t>
      </w:r>
      <w:proofErr w:type="spellEnd"/>
      <w:r w:rsidR="00E560A7" w:rsidRPr="002036AA">
        <w:rPr>
          <w:szCs w:val="24"/>
          <w:lang w:val="hr-HR"/>
        </w:rPr>
        <w:t xml:space="preserve"> </w:t>
      </w:r>
      <w:proofErr w:type="spellStart"/>
      <w:r w:rsidR="00E560A7" w:rsidRPr="002036AA">
        <w:rPr>
          <w:szCs w:val="24"/>
          <w:lang w:val="hr-HR"/>
        </w:rPr>
        <w:t>Competence</w:t>
      </w:r>
      <w:proofErr w:type="spellEnd"/>
      <w:r w:rsidR="00E560A7" w:rsidRPr="002036AA">
        <w:rPr>
          <w:szCs w:val="24"/>
          <w:lang w:val="hr-HR"/>
        </w:rPr>
        <w:t xml:space="preserve"> </w:t>
      </w:r>
      <w:proofErr w:type="spellStart"/>
      <w:r w:rsidR="00E560A7" w:rsidRPr="002036AA">
        <w:rPr>
          <w:szCs w:val="24"/>
          <w:lang w:val="hr-HR"/>
        </w:rPr>
        <w:t>center</w:t>
      </w:r>
      <w:proofErr w:type="spellEnd"/>
      <w:r w:rsidR="00E560A7" w:rsidRPr="002036AA">
        <w:rPr>
          <w:szCs w:val="24"/>
          <w:lang w:val="hr-HR"/>
        </w:rPr>
        <w:t xml:space="preserve"> </w:t>
      </w:r>
      <w:proofErr w:type="spellStart"/>
      <w:r w:rsidR="00E560A7" w:rsidRPr="002036AA">
        <w:rPr>
          <w:szCs w:val="24"/>
          <w:lang w:val="hr-HR"/>
        </w:rPr>
        <w:t>and</w:t>
      </w:r>
      <w:proofErr w:type="spellEnd"/>
      <w:r w:rsidR="00E560A7" w:rsidRPr="002036AA">
        <w:rPr>
          <w:szCs w:val="24"/>
          <w:lang w:val="hr-HR"/>
        </w:rPr>
        <w:t xml:space="preserve"> </w:t>
      </w:r>
      <w:proofErr w:type="spellStart"/>
      <w:r w:rsidR="00E560A7" w:rsidRPr="002036AA">
        <w:rPr>
          <w:szCs w:val="24"/>
          <w:lang w:val="hr-HR"/>
        </w:rPr>
        <w:t>project</w:t>
      </w:r>
      <w:proofErr w:type="spellEnd"/>
      <w:r w:rsidR="00E560A7" w:rsidRPr="002036AA">
        <w:rPr>
          <w:szCs w:val="24"/>
          <w:lang w:val="hr-HR"/>
        </w:rPr>
        <w:t xml:space="preserve"> </w:t>
      </w:r>
      <w:proofErr w:type="spellStart"/>
      <w:r w:rsidR="00E560A7" w:rsidRPr="002036AA">
        <w:rPr>
          <w:szCs w:val="24"/>
          <w:lang w:val="hr-HR"/>
        </w:rPr>
        <w:t>team</w:t>
      </w:r>
      <w:proofErr w:type="spellEnd"/>
    </w:p>
    <w:p w14:paraId="79D2D0FE" w14:textId="3B60AE60" w:rsidR="00FC0F2D" w:rsidRPr="00E560A7" w:rsidRDefault="00FC0F2D" w:rsidP="00FC0F2D">
      <w:pPr>
        <w:ind w:left="709"/>
        <w:outlineLvl w:val="0"/>
        <w:rPr>
          <w:rStyle w:val="Istaknuto"/>
          <w:i w:val="0"/>
          <w:sz w:val="22"/>
          <w:szCs w:val="22"/>
          <w:lang w:val="en-GB"/>
        </w:rPr>
      </w:pPr>
      <w:r w:rsidRPr="00E560A7">
        <w:rPr>
          <w:rStyle w:val="Istaknuto"/>
          <w:i w:val="0"/>
          <w:sz w:val="22"/>
          <w:szCs w:val="22"/>
          <w:lang w:val="en-GB"/>
        </w:rPr>
        <w:t xml:space="preserve">01 </w:t>
      </w:r>
      <w:r w:rsidR="00E560A7" w:rsidRPr="00E560A7">
        <w:rPr>
          <w:rStyle w:val="Istaknuto"/>
          <w:i w:val="0"/>
          <w:sz w:val="22"/>
          <w:szCs w:val="22"/>
          <w:lang w:val="en-GB"/>
        </w:rPr>
        <w:t xml:space="preserve">IT Equipment for the Competence </w:t>
      </w:r>
      <w:proofErr w:type="spellStart"/>
      <w:r w:rsidR="00E560A7" w:rsidRPr="00E560A7">
        <w:rPr>
          <w:rStyle w:val="Istaknuto"/>
          <w:i w:val="0"/>
          <w:sz w:val="22"/>
          <w:szCs w:val="22"/>
          <w:lang w:val="en-GB"/>
        </w:rPr>
        <w:t>center</w:t>
      </w:r>
      <w:proofErr w:type="spellEnd"/>
      <w:r w:rsidR="00CA480D" w:rsidRPr="00E560A7">
        <w:rPr>
          <w:rStyle w:val="Istaknuto"/>
          <w:i w:val="0"/>
          <w:sz w:val="22"/>
          <w:szCs w:val="22"/>
          <w:lang w:val="en-GB"/>
        </w:rPr>
        <w:t xml:space="preserve"> / </w:t>
      </w:r>
      <w:r w:rsidR="00CA480D" w:rsidRPr="00E560A7">
        <w:rPr>
          <w:rStyle w:val="Istaknuto"/>
          <w:iCs/>
          <w:sz w:val="22"/>
          <w:szCs w:val="22"/>
          <w:lang w:val="en-GB"/>
        </w:rPr>
        <w:t xml:space="preserve">01 </w:t>
      </w:r>
      <w:r w:rsidR="00E560A7" w:rsidRPr="00E560A7">
        <w:rPr>
          <w:rStyle w:val="Istaknuto"/>
          <w:iCs/>
          <w:sz w:val="22"/>
          <w:szCs w:val="22"/>
          <w:lang w:val="en-GB"/>
        </w:rPr>
        <w:t xml:space="preserve">IT </w:t>
      </w:r>
      <w:proofErr w:type="spellStart"/>
      <w:r w:rsidR="00E560A7" w:rsidRPr="00E560A7">
        <w:rPr>
          <w:rStyle w:val="Istaknuto"/>
          <w:iCs/>
          <w:sz w:val="22"/>
          <w:szCs w:val="22"/>
          <w:lang w:val="en-GB"/>
        </w:rPr>
        <w:t>oprema</w:t>
      </w:r>
      <w:proofErr w:type="spellEnd"/>
      <w:r w:rsidR="00E560A7" w:rsidRPr="00E560A7">
        <w:rPr>
          <w:rStyle w:val="Istaknuto"/>
          <w:iCs/>
          <w:sz w:val="22"/>
          <w:szCs w:val="22"/>
          <w:lang w:val="en-GB"/>
        </w:rPr>
        <w:t xml:space="preserve"> za </w:t>
      </w:r>
      <w:proofErr w:type="spellStart"/>
      <w:r w:rsidR="00E560A7" w:rsidRPr="00E560A7">
        <w:rPr>
          <w:rStyle w:val="Istaknuto"/>
          <w:iCs/>
          <w:sz w:val="22"/>
          <w:szCs w:val="22"/>
          <w:lang w:val="en-GB"/>
        </w:rPr>
        <w:t>Centar</w:t>
      </w:r>
      <w:proofErr w:type="spellEnd"/>
      <w:r w:rsidR="00E560A7" w:rsidRPr="00E560A7">
        <w:rPr>
          <w:rStyle w:val="Istaknuto"/>
          <w:iCs/>
          <w:sz w:val="22"/>
          <w:szCs w:val="22"/>
          <w:lang w:val="en-GB"/>
        </w:rPr>
        <w:t xml:space="preserve"> </w:t>
      </w:r>
      <w:proofErr w:type="spellStart"/>
      <w:r w:rsidR="00E560A7" w:rsidRPr="00E560A7">
        <w:rPr>
          <w:rStyle w:val="Istaknuto"/>
          <w:iCs/>
          <w:sz w:val="22"/>
          <w:szCs w:val="22"/>
          <w:lang w:val="en-GB"/>
        </w:rPr>
        <w:t>kompetencija</w:t>
      </w:r>
      <w:proofErr w:type="spellEnd"/>
    </w:p>
    <w:p w14:paraId="27A89E28" w14:textId="2461343C" w:rsidR="00FC0F2D" w:rsidRDefault="00FC0F2D" w:rsidP="00FC0F2D">
      <w:pPr>
        <w:ind w:left="709"/>
        <w:outlineLvl w:val="0"/>
        <w:rPr>
          <w:rStyle w:val="Istaknuto"/>
          <w:i w:val="0"/>
          <w:sz w:val="22"/>
          <w:szCs w:val="22"/>
          <w:lang w:val="en-GB"/>
        </w:rPr>
      </w:pPr>
      <w:r w:rsidRPr="00E560A7">
        <w:rPr>
          <w:rStyle w:val="Istaknuto"/>
          <w:i w:val="0"/>
          <w:sz w:val="22"/>
          <w:szCs w:val="22"/>
          <w:lang w:val="en-GB"/>
        </w:rPr>
        <w:t xml:space="preserve">02 </w:t>
      </w:r>
      <w:r w:rsidR="00E560A7" w:rsidRPr="00E560A7">
        <w:rPr>
          <w:rStyle w:val="Istaknuto"/>
          <w:i w:val="0"/>
          <w:sz w:val="22"/>
          <w:szCs w:val="22"/>
          <w:lang w:val="en-GB"/>
        </w:rPr>
        <w:t>Equipment</w:t>
      </w:r>
      <w:r w:rsidR="00E560A7">
        <w:rPr>
          <w:rStyle w:val="Istaknuto"/>
          <w:i w:val="0"/>
          <w:sz w:val="22"/>
          <w:szCs w:val="22"/>
          <w:lang w:val="en-GB"/>
        </w:rPr>
        <w:t xml:space="preserve"> for project team member</w:t>
      </w:r>
      <w:r w:rsidR="00CA480D">
        <w:rPr>
          <w:rStyle w:val="Istaknuto"/>
          <w:i w:val="0"/>
          <w:sz w:val="22"/>
          <w:szCs w:val="22"/>
          <w:lang w:val="en-GB"/>
        </w:rPr>
        <w:t xml:space="preserve"> </w:t>
      </w:r>
      <w:r w:rsidR="00CA480D" w:rsidRPr="00E560A7">
        <w:rPr>
          <w:rStyle w:val="Istaknuto"/>
          <w:iCs/>
          <w:sz w:val="22"/>
          <w:szCs w:val="22"/>
          <w:lang w:val="en-GB"/>
        </w:rPr>
        <w:t xml:space="preserve">/ 02 </w:t>
      </w:r>
      <w:proofErr w:type="spellStart"/>
      <w:r w:rsidR="00E560A7" w:rsidRPr="00E560A7">
        <w:rPr>
          <w:rStyle w:val="Istaknuto"/>
          <w:iCs/>
          <w:sz w:val="22"/>
          <w:szCs w:val="22"/>
          <w:lang w:val="en-GB"/>
        </w:rPr>
        <w:t>Oprema</w:t>
      </w:r>
      <w:proofErr w:type="spellEnd"/>
      <w:r w:rsidR="00E560A7" w:rsidRPr="00E560A7">
        <w:rPr>
          <w:rStyle w:val="Istaknuto"/>
          <w:iCs/>
          <w:sz w:val="22"/>
          <w:szCs w:val="22"/>
          <w:lang w:val="en-GB"/>
        </w:rPr>
        <w:t xml:space="preserve"> za </w:t>
      </w:r>
      <w:proofErr w:type="spellStart"/>
      <w:r w:rsidR="00E560A7" w:rsidRPr="00E560A7">
        <w:rPr>
          <w:rStyle w:val="Istaknuto"/>
          <w:iCs/>
          <w:sz w:val="22"/>
          <w:szCs w:val="22"/>
          <w:lang w:val="en-GB"/>
        </w:rPr>
        <w:t>članove</w:t>
      </w:r>
      <w:proofErr w:type="spellEnd"/>
      <w:r w:rsidR="00E560A7" w:rsidRPr="00E560A7">
        <w:rPr>
          <w:rStyle w:val="Istaknuto"/>
          <w:iCs/>
          <w:sz w:val="22"/>
          <w:szCs w:val="22"/>
          <w:lang w:val="en-GB"/>
        </w:rPr>
        <w:t xml:space="preserve"> </w:t>
      </w:r>
      <w:proofErr w:type="spellStart"/>
      <w:r w:rsidR="00E560A7" w:rsidRPr="00E560A7">
        <w:rPr>
          <w:rStyle w:val="Istaknuto"/>
          <w:iCs/>
          <w:sz w:val="22"/>
          <w:szCs w:val="22"/>
          <w:lang w:val="en-GB"/>
        </w:rPr>
        <w:t>projektnog</w:t>
      </w:r>
      <w:proofErr w:type="spellEnd"/>
      <w:r w:rsidR="00E560A7" w:rsidRPr="00E560A7">
        <w:rPr>
          <w:rStyle w:val="Istaknuto"/>
          <w:iCs/>
          <w:sz w:val="22"/>
          <w:szCs w:val="22"/>
          <w:lang w:val="en-GB"/>
        </w:rPr>
        <w:t xml:space="preserve"> </w:t>
      </w:r>
      <w:proofErr w:type="spellStart"/>
      <w:r w:rsidR="00E560A7" w:rsidRPr="00E560A7">
        <w:rPr>
          <w:rStyle w:val="Istaknuto"/>
          <w:iCs/>
          <w:sz w:val="22"/>
          <w:szCs w:val="22"/>
          <w:lang w:val="en-GB"/>
        </w:rPr>
        <w:t>tima</w:t>
      </w:r>
      <w:proofErr w:type="spellEnd"/>
    </w:p>
    <w:p w14:paraId="3DA92438" w14:textId="2FCF8667" w:rsidR="00E23824" w:rsidRPr="003F1149" w:rsidRDefault="00E23824" w:rsidP="0088725C">
      <w:pPr>
        <w:pStyle w:val="Blockquote"/>
        <w:spacing w:before="400"/>
        <w:ind w:left="357" w:right="0"/>
        <w:jc w:val="center"/>
        <w:rPr>
          <w:rStyle w:val="Naglaeno"/>
          <w:sz w:val="28"/>
          <w:szCs w:val="28"/>
          <w:lang w:val="en-GB"/>
        </w:rPr>
      </w:pPr>
      <w:r w:rsidRPr="003F1149">
        <w:rPr>
          <w:rStyle w:val="Naglaeno"/>
          <w:sz w:val="28"/>
          <w:szCs w:val="28"/>
          <w:lang w:val="en-GB"/>
        </w:rPr>
        <w:t>TERMS OF PARTICIPATION</w:t>
      </w:r>
      <w:r w:rsidR="00CA480D">
        <w:rPr>
          <w:rStyle w:val="Naglaeno"/>
          <w:sz w:val="28"/>
          <w:szCs w:val="28"/>
          <w:lang w:val="en-GB"/>
        </w:rPr>
        <w:t xml:space="preserve"> / </w:t>
      </w:r>
      <w:r w:rsidR="00CA480D" w:rsidRPr="00CA480D">
        <w:rPr>
          <w:rStyle w:val="Naglaeno"/>
          <w:i/>
          <w:iCs/>
          <w:sz w:val="28"/>
          <w:szCs w:val="28"/>
          <w:lang w:val="en-GB"/>
        </w:rPr>
        <w:t>UVJETI SUDJELOVANJA</w:t>
      </w:r>
    </w:p>
    <w:p w14:paraId="074A3945" w14:textId="5060685C" w:rsidR="001462B0" w:rsidRPr="00CA480D" w:rsidRDefault="00E23824" w:rsidP="00CA480D">
      <w:pPr>
        <w:pStyle w:val="Odlomakpopisa"/>
        <w:numPr>
          <w:ilvl w:val="0"/>
          <w:numId w:val="35"/>
        </w:numPr>
        <w:rPr>
          <w:rFonts w:ascii="Times New Roman" w:eastAsia="Times New Roman" w:hAnsi="Times New Roman"/>
          <w:b/>
          <w:snapToGrid w:val="0"/>
          <w:sz w:val="24"/>
          <w:szCs w:val="24"/>
          <w:lang w:val="en-GB"/>
        </w:rPr>
      </w:pPr>
      <w:r w:rsidRPr="00B50F20">
        <w:rPr>
          <w:rStyle w:val="Naglaeno"/>
          <w:rFonts w:ascii="Times New Roman" w:hAnsi="Times New Roman"/>
          <w:szCs w:val="24"/>
          <w:lang w:val="en-GB"/>
        </w:rPr>
        <w:t>Eligibility and rules of origin</w:t>
      </w:r>
      <w:r w:rsidR="00AF346B" w:rsidRPr="00CA480D">
        <w:rPr>
          <w:rStyle w:val="Naglaeno"/>
          <w:szCs w:val="24"/>
          <w:lang w:val="en-GB"/>
        </w:rPr>
        <w:t xml:space="preserve"> </w:t>
      </w:r>
      <w:bookmarkStart w:id="0" w:name="_DV_M201"/>
      <w:bookmarkStart w:id="1" w:name="_Hlk507432484"/>
      <w:bookmarkEnd w:id="0"/>
      <w:r w:rsidR="00CA480D" w:rsidRPr="00CA480D">
        <w:rPr>
          <w:rStyle w:val="Naglaeno"/>
          <w:szCs w:val="24"/>
          <w:lang w:val="en-GB"/>
        </w:rPr>
        <w:t xml:space="preserve">/ </w:t>
      </w:r>
      <w:proofErr w:type="spellStart"/>
      <w:r w:rsidR="00CA480D" w:rsidRPr="00CA480D">
        <w:rPr>
          <w:rStyle w:val="Naglaeno"/>
          <w:rFonts w:ascii="Times New Roman" w:eastAsia="Times New Roman" w:hAnsi="Times New Roman"/>
          <w:i/>
          <w:iCs/>
          <w:snapToGrid w:val="0"/>
          <w:sz w:val="24"/>
          <w:szCs w:val="24"/>
          <w:lang w:val="en-GB"/>
        </w:rPr>
        <w:t>Podobnost</w:t>
      </w:r>
      <w:proofErr w:type="spellEnd"/>
      <w:r w:rsidR="00CA480D" w:rsidRPr="00CA480D">
        <w:rPr>
          <w:rStyle w:val="Naglaeno"/>
          <w:rFonts w:ascii="Times New Roman" w:eastAsia="Times New Roman" w:hAnsi="Times New Roman"/>
          <w:i/>
          <w:iCs/>
          <w:snapToGrid w:val="0"/>
          <w:sz w:val="24"/>
          <w:szCs w:val="24"/>
          <w:lang w:val="en-GB"/>
        </w:rPr>
        <w:t xml:space="preserve"> </w:t>
      </w:r>
      <w:proofErr w:type="spellStart"/>
      <w:r w:rsidR="00CA480D" w:rsidRPr="00CA480D">
        <w:rPr>
          <w:rStyle w:val="Naglaeno"/>
          <w:rFonts w:ascii="Times New Roman" w:eastAsia="Times New Roman" w:hAnsi="Times New Roman"/>
          <w:i/>
          <w:iCs/>
          <w:snapToGrid w:val="0"/>
          <w:sz w:val="24"/>
          <w:szCs w:val="24"/>
          <w:lang w:val="en-GB"/>
        </w:rPr>
        <w:t>i</w:t>
      </w:r>
      <w:proofErr w:type="spellEnd"/>
      <w:r w:rsidR="00CA480D" w:rsidRPr="00CA480D">
        <w:rPr>
          <w:rStyle w:val="Naglaeno"/>
          <w:rFonts w:ascii="Times New Roman" w:eastAsia="Times New Roman" w:hAnsi="Times New Roman"/>
          <w:i/>
          <w:iCs/>
          <w:snapToGrid w:val="0"/>
          <w:sz w:val="24"/>
          <w:szCs w:val="24"/>
          <w:lang w:val="en-GB"/>
        </w:rPr>
        <w:t xml:space="preserve"> </w:t>
      </w:r>
      <w:proofErr w:type="spellStart"/>
      <w:r w:rsidR="00CA480D" w:rsidRPr="00CA480D">
        <w:rPr>
          <w:rStyle w:val="Naglaeno"/>
          <w:rFonts w:ascii="Times New Roman" w:eastAsia="Times New Roman" w:hAnsi="Times New Roman"/>
          <w:i/>
          <w:iCs/>
          <w:snapToGrid w:val="0"/>
          <w:sz w:val="24"/>
          <w:szCs w:val="24"/>
          <w:lang w:val="en-GB"/>
        </w:rPr>
        <w:t>pravila</w:t>
      </w:r>
      <w:proofErr w:type="spellEnd"/>
      <w:r w:rsidR="00CA480D" w:rsidRPr="00CA480D">
        <w:rPr>
          <w:rStyle w:val="Naglaeno"/>
          <w:rFonts w:ascii="Times New Roman" w:eastAsia="Times New Roman" w:hAnsi="Times New Roman"/>
          <w:i/>
          <w:iCs/>
          <w:snapToGrid w:val="0"/>
          <w:sz w:val="24"/>
          <w:szCs w:val="24"/>
          <w:lang w:val="en-GB"/>
        </w:rPr>
        <w:t xml:space="preserve"> o </w:t>
      </w:r>
      <w:proofErr w:type="spellStart"/>
      <w:r w:rsidR="00CA480D" w:rsidRPr="00CA480D">
        <w:rPr>
          <w:rStyle w:val="Naglaeno"/>
          <w:rFonts w:ascii="Times New Roman" w:eastAsia="Times New Roman" w:hAnsi="Times New Roman"/>
          <w:i/>
          <w:iCs/>
          <w:snapToGrid w:val="0"/>
          <w:sz w:val="24"/>
          <w:szCs w:val="24"/>
          <w:lang w:val="en-GB"/>
        </w:rPr>
        <w:t>podrijetlu</w:t>
      </w:r>
      <w:proofErr w:type="spellEnd"/>
    </w:p>
    <w:p w14:paraId="1A80C20E" w14:textId="1FA15C06" w:rsidR="001462B0" w:rsidRDefault="001462B0" w:rsidP="00AC2A69">
      <w:pPr>
        <w:pStyle w:val="Blockquote"/>
        <w:ind w:left="709" w:right="1"/>
        <w:jc w:val="both"/>
        <w:rPr>
          <w:i/>
          <w:iCs/>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 beneficiaries, contracting parties to the Agreement on the European Economic Area and partner countries covered by the European Neighbourhood Instrument (hereafter referred to as ‘eligible countries’), and to International Organisations.</w:t>
      </w:r>
      <w:r w:rsidR="00096EF3">
        <w:rPr>
          <w:sz w:val="22"/>
          <w:szCs w:val="22"/>
          <w:lang w:val="en-GB"/>
        </w:rPr>
        <w:t xml:space="preserve"> / </w:t>
      </w:r>
      <w:proofErr w:type="spellStart"/>
      <w:r w:rsidR="00096EF3" w:rsidRPr="00096EF3">
        <w:rPr>
          <w:i/>
          <w:iCs/>
          <w:sz w:val="22"/>
          <w:szCs w:val="22"/>
          <w:lang w:val="en-GB"/>
        </w:rPr>
        <w:t>Sudjelovanje</w:t>
      </w:r>
      <w:proofErr w:type="spellEnd"/>
      <w:r w:rsidR="00096EF3" w:rsidRPr="00096EF3">
        <w:rPr>
          <w:i/>
          <w:iCs/>
          <w:sz w:val="22"/>
          <w:szCs w:val="22"/>
          <w:lang w:val="en-GB"/>
        </w:rPr>
        <w:t xml:space="preserve"> u </w:t>
      </w:r>
      <w:proofErr w:type="spellStart"/>
      <w:r w:rsidR="00096EF3" w:rsidRPr="00096EF3">
        <w:rPr>
          <w:i/>
          <w:iCs/>
          <w:sz w:val="22"/>
          <w:szCs w:val="22"/>
          <w:lang w:val="en-GB"/>
        </w:rPr>
        <w:t>dodjeli</w:t>
      </w:r>
      <w:proofErr w:type="spellEnd"/>
      <w:r w:rsidR="00096EF3" w:rsidRPr="00096EF3">
        <w:rPr>
          <w:i/>
          <w:iCs/>
          <w:sz w:val="22"/>
          <w:szCs w:val="22"/>
          <w:lang w:val="en-GB"/>
        </w:rPr>
        <w:t xml:space="preserve"> </w:t>
      </w:r>
      <w:proofErr w:type="spellStart"/>
      <w:r w:rsidR="00096EF3" w:rsidRPr="00096EF3">
        <w:rPr>
          <w:i/>
          <w:iCs/>
          <w:sz w:val="22"/>
          <w:szCs w:val="22"/>
          <w:lang w:val="en-GB"/>
        </w:rPr>
        <w:t>ugovora</w:t>
      </w:r>
      <w:proofErr w:type="spellEnd"/>
      <w:r w:rsidR="00096EF3" w:rsidRPr="00096EF3">
        <w:rPr>
          <w:i/>
          <w:iCs/>
          <w:sz w:val="22"/>
          <w:szCs w:val="22"/>
          <w:lang w:val="en-GB"/>
        </w:rPr>
        <w:t xml:space="preserve"> o </w:t>
      </w:r>
      <w:proofErr w:type="spellStart"/>
      <w:r w:rsidR="00096EF3" w:rsidRPr="00096EF3">
        <w:rPr>
          <w:i/>
          <w:iCs/>
          <w:sz w:val="22"/>
          <w:szCs w:val="22"/>
          <w:lang w:val="en-GB"/>
        </w:rPr>
        <w:t>nabavi</w:t>
      </w:r>
      <w:proofErr w:type="spellEnd"/>
      <w:r w:rsidR="00096EF3" w:rsidRPr="00096EF3">
        <w:rPr>
          <w:i/>
          <w:iCs/>
          <w:sz w:val="22"/>
          <w:szCs w:val="22"/>
          <w:lang w:val="en-GB"/>
        </w:rPr>
        <w:t xml:space="preserve"> </w:t>
      </w:r>
      <w:proofErr w:type="spellStart"/>
      <w:r w:rsidR="00096EF3" w:rsidRPr="00096EF3">
        <w:rPr>
          <w:i/>
          <w:iCs/>
          <w:sz w:val="22"/>
          <w:szCs w:val="22"/>
          <w:lang w:val="en-GB"/>
        </w:rPr>
        <w:t>i</w:t>
      </w:r>
      <w:proofErr w:type="spellEnd"/>
      <w:r w:rsidR="00096EF3" w:rsidRPr="00096EF3">
        <w:rPr>
          <w:i/>
          <w:iCs/>
          <w:sz w:val="22"/>
          <w:szCs w:val="22"/>
          <w:lang w:val="en-GB"/>
        </w:rPr>
        <w:t xml:space="preserve"> </w:t>
      </w:r>
      <w:proofErr w:type="spellStart"/>
      <w:r w:rsidR="00096EF3" w:rsidRPr="00096EF3">
        <w:rPr>
          <w:i/>
          <w:iCs/>
          <w:sz w:val="22"/>
          <w:szCs w:val="22"/>
          <w:lang w:val="en-GB"/>
        </w:rPr>
        <w:t>drugim</w:t>
      </w:r>
      <w:proofErr w:type="spellEnd"/>
      <w:r w:rsidR="00096EF3" w:rsidRPr="00096EF3">
        <w:rPr>
          <w:i/>
          <w:iCs/>
          <w:sz w:val="22"/>
          <w:szCs w:val="22"/>
          <w:lang w:val="en-GB"/>
        </w:rPr>
        <w:t xml:space="preserve"> </w:t>
      </w:r>
      <w:proofErr w:type="spellStart"/>
      <w:r w:rsidR="00096EF3" w:rsidRPr="00096EF3">
        <w:rPr>
          <w:i/>
          <w:iCs/>
          <w:sz w:val="22"/>
          <w:szCs w:val="22"/>
          <w:lang w:val="en-GB"/>
        </w:rPr>
        <w:t>postupcima</w:t>
      </w:r>
      <w:proofErr w:type="spellEnd"/>
      <w:r w:rsidR="00096EF3" w:rsidRPr="00096EF3">
        <w:rPr>
          <w:i/>
          <w:iCs/>
          <w:sz w:val="22"/>
          <w:szCs w:val="22"/>
          <w:lang w:val="en-GB"/>
        </w:rPr>
        <w:t xml:space="preserve"> </w:t>
      </w:r>
      <w:proofErr w:type="spellStart"/>
      <w:r w:rsidR="00096EF3" w:rsidRPr="00096EF3">
        <w:rPr>
          <w:i/>
          <w:iCs/>
          <w:sz w:val="22"/>
          <w:szCs w:val="22"/>
          <w:lang w:val="en-GB"/>
        </w:rPr>
        <w:t>dodjele</w:t>
      </w:r>
      <w:proofErr w:type="spellEnd"/>
      <w:r w:rsidR="00096EF3" w:rsidRPr="00096EF3">
        <w:rPr>
          <w:i/>
          <w:iCs/>
          <w:sz w:val="22"/>
          <w:szCs w:val="22"/>
          <w:lang w:val="en-GB"/>
        </w:rPr>
        <w:t xml:space="preserve"> za </w:t>
      </w:r>
      <w:proofErr w:type="spellStart"/>
      <w:r w:rsidR="00096EF3" w:rsidRPr="00096EF3">
        <w:rPr>
          <w:i/>
          <w:iCs/>
          <w:sz w:val="22"/>
          <w:szCs w:val="22"/>
          <w:lang w:val="en-GB"/>
        </w:rPr>
        <w:t>akcije</w:t>
      </w:r>
      <w:proofErr w:type="spellEnd"/>
      <w:r w:rsidR="00096EF3" w:rsidRPr="00096EF3">
        <w:rPr>
          <w:i/>
          <w:iCs/>
          <w:sz w:val="22"/>
          <w:szCs w:val="22"/>
          <w:lang w:val="en-GB"/>
        </w:rPr>
        <w:t xml:space="preserve"> </w:t>
      </w:r>
      <w:proofErr w:type="spellStart"/>
      <w:r w:rsidR="00096EF3" w:rsidRPr="00096EF3">
        <w:rPr>
          <w:i/>
          <w:iCs/>
          <w:sz w:val="22"/>
          <w:szCs w:val="22"/>
          <w:lang w:val="en-GB"/>
        </w:rPr>
        <w:t>financirane</w:t>
      </w:r>
      <w:proofErr w:type="spellEnd"/>
      <w:r w:rsidR="00096EF3" w:rsidRPr="00096EF3">
        <w:rPr>
          <w:i/>
          <w:iCs/>
          <w:sz w:val="22"/>
          <w:szCs w:val="22"/>
          <w:lang w:val="en-GB"/>
        </w:rPr>
        <w:t xml:space="preserve"> u </w:t>
      </w:r>
      <w:proofErr w:type="spellStart"/>
      <w:r w:rsidR="00096EF3" w:rsidRPr="00096EF3">
        <w:rPr>
          <w:i/>
          <w:iCs/>
          <w:sz w:val="22"/>
          <w:szCs w:val="22"/>
          <w:lang w:val="en-GB"/>
        </w:rPr>
        <w:t>okviru</w:t>
      </w:r>
      <w:proofErr w:type="spellEnd"/>
      <w:r w:rsidR="00096EF3" w:rsidRPr="00096EF3">
        <w:rPr>
          <w:i/>
          <w:iCs/>
          <w:sz w:val="22"/>
          <w:szCs w:val="22"/>
          <w:lang w:val="en-GB"/>
        </w:rPr>
        <w:t xml:space="preserve"> </w:t>
      </w:r>
      <w:proofErr w:type="spellStart"/>
      <w:r w:rsidR="00096EF3" w:rsidRPr="00096EF3">
        <w:rPr>
          <w:i/>
          <w:iCs/>
          <w:sz w:val="22"/>
          <w:szCs w:val="22"/>
          <w:lang w:val="en-GB"/>
        </w:rPr>
        <w:t>Programa</w:t>
      </w:r>
      <w:proofErr w:type="spellEnd"/>
      <w:r w:rsidR="00096EF3" w:rsidRPr="00096EF3">
        <w:rPr>
          <w:i/>
          <w:iCs/>
          <w:sz w:val="22"/>
          <w:szCs w:val="22"/>
          <w:lang w:val="en-GB"/>
        </w:rPr>
        <w:t xml:space="preserve"> </w:t>
      </w:r>
      <w:proofErr w:type="spellStart"/>
      <w:r w:rsidR="00096EF3" w:rsidRPr="00096EF3">
        <w:rPr>
          <w:i/>
          <w:iCs/>
          <w:sz w:val="22"/>
          <w:szCs w:val="22"/>
          <w:lang w:val="en-GB"/>
        </w:rPr>
        <w:t>otvoreno</w:t>
      </w:r>
      <w:proofErr w:type="spellEnd"/>
      <w:r w:rsidR="00096EF3" w:rsidRPr="00096EF3">
        <w:rPr>
          <w:i/>
          <w:iCs/>
          <w:sz w:val="22"/>
          <w:szCs w:val="22"/>
          <w:lang w:val="en-GB"/>
        </w:rPr>
        <w:t xml:space="preserve"> je za </w:t>
      </w:r>
      <w:proofErr w:type="spellStart"/>
      <w:r w:rsidR="00096EF3" w:rsidRPr="00096EF3">
        <w:rPr>
          <w:i/>
          <w:iCs/>
          <w:sz w:val="22"/>
          <w:szCs w:val="22"/>
          <w:lang w:val="en-GB"/>
        </w:rPr>
        <w:t>sve</w:t>
      </w:r>
      <w:proofErr w:type="spellEnd"/>
      <w:r w:rsidR="00096EF3" w:rsidRPr="00096EF3">
        <w:rPr>
          <w:i/>
          <w:iCs/>
          <w:sz w:val="22"/>
          <w:szCs w:val="22"/>
          <w:lang w:val="en-GB"/>
        </w:rPr>
        <w:t xml:space="preserve"> </w:t>
      </w:r>
      <w:proofErr w:type="spellStart"/>
      <w:r w:rsidR="00096EF3" w:rsidRPr="00096EF3">
        <w:rPr>
          <w:i/>
          <w:iCs/>
          <w:sz w:val="22"/>
          <w:szCs w:val="22"/>
          <w:lang w:val="en-GB"/>
        </w:rPr>
        <w:t>pravne</w:t>
      </w:r>
      <w:proofErr w:type="spellEnd"/>
      <w:r w:rsidR="00096EF3" w:rsidRPr="00096EF3">
        <w:rPr>
          <w:i/>
          <w:iCs/>
          <w:sz w:val="22"/>
          <w:szCs w:val="22"/>
          <w:lang w:val="en-GB"/>
        </w:rPr>
        <w:t xml:space="preserve"> </w:t>
      </w:r>
      <w:proofErr w:type="spellStart"/>
      <w:r w:rsidR="00096EF3" w:rsidRPr="00096EF3">
        <w:rPr>
          <w:i/>
          <w:iCs/>
          <w:sz w:val="22"/>
          <w:szCs w:val="22"/>
          <w:lang w:val="en-GB"/>
        </w:rPr>
        <w:t>osobe</w:t>
      </w:r>
      <w:proofErr w:type="spellEnd"/>
      <w:r w:rsidR="00096EF3" w:rsidRPr="00096EF3">
        <w:rPr>
          <w:i/>
          <w:iCs/>
          <w:sz w:val="22"/>
          <w:szCs w:val="22"/>
          <w:lang w:val="en-GB"/>
        </w:rPr>
        <w:t xml:space="preserve"> </w:t>
      </w:r>
      <w:proofErr w:type="spellStart"/>
      <w:r w:rsidR="00096EF3" w:rsidRPr="00096EF3">
        <w:rPr>
          <w:i/>
          <w:iCs/>
          <w:sz w:val="22"/>
          <w:szCs w:val="22"/>
          <w:lang w:val="en-GB"/>
        </w:rPr>
        <w:t>koje</w:t>
      </w:r>
      <w:proofErr w:type="spellEnd"/>
      <w:r w:rsidR="00096EF3" w:rsidRPr="00096EF3">
        <w:rPr>
          <w:i/>
          <w:iCs/>
          <w:sz w:val="22"/>
          <w:szCs w:val="22"/>
          <w:lang w:val="en-GB"/>
        </w:rPr>
        <w:t xml:space="preserve"> </w:t>
      </w:r>
      <w:proofErr w:type="spellStart"/>
      <w:r w:rsidR="00096EF3" w:rsidRPr="00096EF3">
        <w:rPr>
          <w:i/>
          <w:iCs/>
          <w:sz w:val="22"/>
          <w:szCs w:val="22"/>
          <w:lang w:val="en-GB"/>
        </w:rPr>
        <w:t>su</w:t>
      </w:r>
      <w:proofErr w:type="spellEnd"/>
      <w:r w:rsidR="00096EF3" w:rsidRPr="00096EF3">
        <w:rPr>
          <w:i/>
          <w:iCs/>
          <w:sz w:val="22"/>
          <w:szCs w:val="22"/>
          <w:lang w:val="en-GB"/>
        </w:rPr>
        <w:t xml:space="preserve"> </w:t>
      </w:r>
      <w:proofErr w:type="spellStart"/>
      <w:r w:rsidR="00096EF3" w:rsidRPr="00096EF3">
        <w:rPr>
          <w:i/>
          <w:iCs/>
          <w:sz w:val="22"/>
          <w:szCs w:val="22"/>
          <w:lang w:val="en-GB"/>
        </w:rPr>
        <w:t>djelotvorno</w:t>
      </w:r>
      <w:proofErr w:type="spellEnd"/>
      <w:r w:rsidR="00096EF3" w:rsidRPr="00096EF3">
        <w:rPr>
          <w:i/>
          <w:iCs/>
          <w:sz w:val="22"/>
          <w:szCs w:val="22"/>
          <w:lang w:val="en-GB"/>
        </w:rPr>
        <w:t xml:space="preserve"> </w:t>
      </w:r>
      <w:proofErr w:type="spellStart"/>
      <w:r w:rsidR="00096EF3" w:rsidRPr="00096EF3">
        <w:rPr>
          <w:i/>
          <w:iCs/>
          <w:sz w:val="22"/>
          <w:szCs w:val="22"/>
          <w:lang w:val="en-GB"/>
        </w:rPr>
        <w:t>osnovane</w:t>
      </w:r>
      <w:proofErr w:type="spellEnd"/>
      <w:r w:rsidR="00096EF3" w:rsidRPr="00096EF3">
        <w:rPr>
          <w:i/>
          <w:iCs/>
          <w:sz w:val="22"/>
          <w:szCs w:val="22"/>
          <w:lang w:val="en-GB"/>
        </w:rPr>
        <w:t xml:space="preserve"> u </w:t>
      </w:r>
      <w:proofErr w:type="spellStart"/>
      <w:r w:rsidR="00096EF3" w:rsidRPr="00096EF3">
        <w:rPr>
          <w:i/>
          <w:iCs/>
          <w:sz w:val="22"/>
          <w:szCs w:val="22"/>
          <w:lang w:val="en-GB"/>
        </w:rPr>
        <w:t>zemljama</w:t>
      </w:r>
      <w:proofErr w:type="spellEnd"/>
      <w:r w:rsidR="00096EF3" w:rsidRPr="00096EF3">
        <w:rPr>
          <w:i/>
          <w:iCs/>
          <w:sz w:val="22"/>
          <w:szCs w:val="22"/>
          <w:lang w:val="en-GB"/>
        </w:rPr>
        <w:t xml:space="preserve"> </w:t>
      </w:r>
      <w:proofErr w:type="spellStart"/>
      <w:r w:rsidR="00096EF3" w:rsidRPr="00096EF3">
        <w:rPr>
          <w:i/>
          <w:iCs/>
          <w:sz w:val="22"/>
          <w:szCs w:val="22"/>
          <w:lang w:val="en-GB"/>
        </w:rPr>
        <w:t>sudionicama</w:t>
      </w:r>
      <w:proofErr w:type="spellEnd"/>
      <w:r w:rsidR="00096EF3" w:rsidRPr="00096EF3">
        <w:rPr>
          <w:i/>
          <w:iCs/>
          <w:sz w:val="22"/>
          <w:szCs w:val="22"/>
          <w:lang w:val="en-GB"/>
        </w:rPr>
        <w:t xml:space="preserve">, </w:t>
      </w:r>
      <w:proofErr w:type="spellStart"/>
      <w:r w:rsidR="00096EF3" w:rsidRPr="00096EF3">
        <w:rPr>
          <w:i/>
          <w:iCs/>
          <w:sz w:val="22"/>
          <w:szCs w:val="22"/>
          <w:lang w:val="en-GB"/>
        </w:rPr>
        <w:t>drugim</w:t>
      </w:r>
      <w:proofErr w:type="spellEnd"/>
      <w:r w:rsidR="00096EF3" w:rsidRPr="00096EF3">
        <w:rPr>
          <w:i/>
          <w:iCs/>
          <w:sz w:val="22"/>
          <w:szCs w:val="22"/>
          <w:lang w:val="en-GB"/>
        </w:rPr>
        <w:t xml:space="preserve"> </w:t>
      </w:r>
      <w:proofErr w:type="spellStart"/>
      <w:r w:rsidR="00096EF3" w:rsidRPr="00096EF3">
        <w:rPr>
          <w:i/>
          <w:iCs/>
          <w:sz w:val="22"/>
          <w:szCs w:val="22"/>
          <w:lang w:val="en-GB"/>
        </w:rPr>
        <w:t>državama</w:t>
      </w:r>
      <w:proofErr w:type="spellEnd"/>
      <w:r w:rsidR="00096EF3" w:rsidRPr="00096EF3">
        <w:rPr>
          <w:i/>
          <w:iCs/>
          <w:sz w:val="22"/>
          <w:szCs w:val="22"/>
          <w:lang w:val="en-GB"/>
        </w:rPr>
        <w:t xml:space="preserve"> </w:t>
      </w:r>
      <w:proofErr w:type="spellStart"/>
      <w:r w:rsidR="00096EF3" w:rsidRPr="00096EF3">
        <w:rPr>
          <w:i/>
          <w:iCs/>
          <w:sz w:val="22"/>
          <w:szCs w:val="22"/>
          <w:lang w:val="en-GB"/>
        </w:rPr>
        <w:t>članicama</w:t>
      </w:r>
      <w:proofErr w:type="spellEnd"/>
      <w:r w:rsidR="00096EF3" w:rsidRPr="00096EF3">
        <w:rPr>
          <w:i/>
          <w:iCs/>
          <w:sz w:val="22"/>
          <w:szCs w:val="22"/>
          <w:lang w:val="en-GB"/>
        </w:rPr>
        <w:t xml:space="preserve">, </w:t>
      </w:r>
      <w:proofErr w:type="spellStart"/>
      <w:r w:rsidR="00096EF3" w:rsidRPr="00096EF3">
        <w:rPr>
          <w:i/>
          <w:iCs/>
          <w:sz w:val="22"/>
          <w:szCs w:val="22"/>
          <w:lang w:val="en-GB"/>
        </w:rPr>
        <w:t>ostalim</w:t>
      </w:r>
      <w:proofErr w:type="spellEnd"/>
      <w:r w:rsidR="00096EF3" w:rsidRPr="00096EF3">
        <w:rPr>
          <w:i/>
          <w:iCs/>
          <w:sz w:val="22"/>
          <w:szCs w:val="22"/>
          <w:lang w:val="en-GB"/>
        </w:rPr>
        <w:t xml:space="preserve"> </w:t>
      </w:r>
      <w:proofErr w:type="spellStart"/>
      <w:r w:rsidR="00096EF3" w:rsidRPr="00096EF3">
        <w:rPr>
          <w:i/>
          <w:iCs/>
          <w:sz w:val="22"/>
          <w:szCs w:val="22"/>
          <w:lang w:val="en-GB"/>
        </w:rPr>
        <w:t>korisnicima</w:t>
      </w:r>
      <w:proofErr w:type="spellEnd"/>
      <w:r w:rsidR="00096EF3" w:rsidRPr="00096EF3">
        <w:rPr>
          <w:i/>
          <w:iCs/>
          <w:sz w:val="22"/>
          <w:szCs w:val="22"/>
          <w:lang w:val="en-GB"/>
        </w:rPr>
        <w:t xml:space="preserve"> IPA II, </w:t>
      </w:r>
      <w:proofErr w:type="spellStart"/>
      <w:r w:rsidR="00096EF3" w:rsidRPr="00096EF3">
        <w:rPr>
          <w:i/>
          <w:iCs/>
          <w:sz w:val="22"/>
          <w:szCs w:val="22"/>
          <w:lang w:val="en-GB"/>
        </w:rPr>
        <w:t>ugovornim</w:t>
      </w:r>
      <w:proofErr w:type="spellEnd"/>
      <w:r w:rsidR="00096EF3" w:rsidRPr="00096EF3">
        <w:rPr>
          <w:i/>
          <w:iCs/>
          <w:sz w:val="22"/>
          <w:szCs w:val="22"/>
          <w:lang w:val="en-GB"/>
        </w:rPr>
        <w:t xml:space="preserve"> </w:t>
      </w:r>
      <w:proofErr w:type="spellStart"/>
      <w:r w:rsidR="00096EF3" w:rsidRPr="00096EF3">
        <w:rPr>
          <w:i/>
          <w:iCs/>
          <w:sz w:val="22"/>
          <w:szCs w:val="22"/>
          <w:lang w:val="en-GB"/>
        </w:rPr>
        <w:t>stranama</w:t>
      </w:r>
      <w:proofErr w:type="spellEnd"/>
      <w:r w:rsidR="00096EF3" w:rsidRPr="00096EF3">
        <w:rPr>
          <w:i/>
          <w:iCs/>
          <w:sz w:val="22"/>
          <w:szCs w:val="22"/>
          <w:lang w:val="en-GB"/>
        </w:rPr>
        <w:t xml:space="preserve"> </w:t>
      </w:r>
      <w:proofErr w:type="spellStart"/>
      <w:r w:rsidR="00096EF3" w:rsidRPr="00096EF3">
        <w:rPr>
          <w:i/>
          <w:iCs/>
          <w:sz w:val="22"/>
          <w:szCs w:val="22"/>
          <w:lang w:val="en-GB"/>
        </w:rPr>
        <w:t>Sporazuma</w:t>
      </w:r>
      <w:proofErr w:type="spellEnd"/>
      <w:r w:rsidR="00096EF3" w:rsidRPr="00096EF3">
        <w:rPr>
          <w:i/>
          <w:iCs/>
          <w:sz w:val="22"/>
          <w:szCs w:val="22"/>
          <w:lang w:val="en-GB"/>
        </w:rPr>
        <w:t xml:space="preserve"> o </w:t>
      </w:r>
      <w:proofErr w:type="spellStart"/>
      <w:r w:rsidR="00096EF3" w:rsidRPr="00096EF3">
        <w:rPr>
          <w:i/>
          <w:iCs/>
          <w:sz w:val="22"/>
          <w:szCs w:val="22"/>
          <w:lang w:val="en-GB"/>
        </w:rPr>
        <w:t>europskom</w:t>
      </w:r>
      <w:proofErr w:type="spellEnd"/>
      <w:r w:rsidR="00096EF3" w:rsidRPr="00096EF3">
        <w:rPr>
          <w:i/>
          <w:iCs/>
          <w:sz w:val="22"/>
          <w:szCs w:val="22"/>
          <w:lang w:val="en-GB"/>
        </w:rPr>
        <w:t xml:space="preserve"> </w:t>
      </w:r>
      <w:proofErr w:type="spellStart"/>
      <w:r w:rsidR="00096EF3" w:rsidRPr="00096EF3">
        <w:rPr>
          <w:i/>
          <w:iCs/>
          <w:sz w:val="22"/>
          <w:szCs w:val="22"/>
          <w:lang w:val="en-GB"/>
        </w:rPr>
        <w:t>ekonomskom</w:t>
      </w:r>
      <w:proofErr w:type="spellEnd"/>
      <w:r w:rsidR="00096EF3" w:rsidRPr="00096EF3">
        <w:rPr>
          <w:i/>
          <w:iCs/>
          <w:sz w:val="22"/>
          <w:szCs w:val="22"/>
          <w:lang w:val="en-GB"/>
        </w:rPr>
        <w:t xml:space="preserve"> </w:t>
      </w:r>
      <w:proofErr w:type="spellStart"/>
      <w:r w:rsidR="00096EF3" w:rsidRPr="00096EF3">
        <w:rPr>
          <w:i/>
          <w:iCs/>
          <w:sz w:val="22"/>
          <w:szCs w:val="22"/>
          <w:lang w:val="en-GB"/>
        </w:rPr>
        <w:t>Područje</w:t>
      </w:r>
      <w:proofErr w:type="spellEnd"/>
      <w:r w:rsidR="00096EF3" w:rsidRPr="00096EF3">
        <w:rPr>
          <w:i/>
          <w:iCs/>
          <w:sz w:val="22"/>
          <w:szCs w:val="22"/>
          <w:lang w:val="en-GB"/>
        </w:rPr>
        <w:t xml:space="preserve"> </w:t>
      </w:r>
      <w:proofErr w:type="spellStart"/>
      <w:r w:rsidR="00096EF3" w:rsidRPr="00096EF3">
        <w:rPr>
          <w:i/>
          <w:iCs/>
          <w:sz w:val="22"/>
          <w:szCs w:val="22"/>
          <w:lang w:val="en-GB"/>
        </w:rPr>
        <w:t>i</w:t>
      </w:r>
      <w:proofErr w:type="spellEnd"/>
      <w:r w:rsidR="00096EF3" w:rsidRPr="00096EF3">
        <w:rPr>
          <w:i/>
          <w:iCs/>
          <w:sz w:val="22"/>
          <w:szCs w:val="22"/>
          <w:lang w:val="en-GB"/>
        </w:rPr>
        <w:t xml:space="preserve"> </w:t>
      </w:r>
      <w:proofErr w:type="spellStart"/>
      <w:r w:rsidR="00096EF3" w:rsidRPr="00096EF3">
        <w:rPr>
          <w:i/>
          <w:iCs/>
          <w:sz w:val="22"/>
          <w:szCs w:val="22"/>
          <w:lang w:val="en-GB"/>
        </w:rPr>
        <w:t>zemlje</w:t>
      </w:r>
      <w:proofErr w:type="spellEnd"/>
      <w:r w:rsidR="00096EF3" w:rsidRPr="00096EF3">
        <w:rPr>
          <w:i/>
          <w:iCs/>
          <w:sz w:val="22"/>
          <w:szCs w:val="22"/>
          <w:lang w:val="en-GB"/>
        </w:rPr>
        <w:t xml:space="preserve"> </w:t>
      </w:r>
      <w:proofErr w:type="spellStart"/>
      <w:r w:rsidR="00096EF3" w:rsidRPr="00096EF3">
        <w:rPr>
          <w:i/>
          <w:iCs/>
          <w:sz w:val="22"/>
          <w:szCs w:val="22"/>
          <w:lang w:val="en-GB"/>
        </w:rPr>
        <w:t>partneri</w:t>
      </w:r>
      <w:proofErr w:type="spellEnd"/>
      <w:r w:rsidR="00096EF3" w:rsidRPr="00096EF3">
        <w:rPr>
          <w:i/>
          <w:iCs/>
          <w:sz w:val="22"/>
          <w:szCs w:val="22"/>
          <w:lang w:val="en-GB"/>
        </w:rPr>
        <w:t xml:space="preserve"> </w:t>
      </w:r>
      <w:proofErr w:type="spellStart"/>
      <w:r w:rsidR="00096EF3" w:rsidRPr="00096EF3">
        <w:rPr>
          <w:i/>
          <w:iCs/>
          <w:sz w:val="22"/>
          <w:szCs w:val="22"/>
          <w:lang w:val="en-GB"/>
        </w:rPr>
        <w:t>obuhvaćeni</w:t>
      </w:r>
      <w:proofErr w:type="spellEnd"/>
      <w:r w:rsidR="00096EF3" w:rsidRPr="00096EF3">
        <w:rPr>
          <w:i/>
          <w:iCs/>
          <w:sz w:val="22"/>
          <w:szCs w:val="22"/>
          <w:lang w:val="en-GB"/>
        </w:rPr>
        <w:t xml:space="preserve"> </w:t>
      </w:r>
      <w:proofErr w:type="spellStart"/>
      <w:r w:rsidR="00096EF3" w:rsidRPr="00096EF3">
        <w:rPr>
          <w:i/>
          <w:iCs/>
          <w:sz w:val="22"/>
          <w:szCs w:val="22"/>
          <w:lang w:val="en-GB"/>
        </w:rPr>
        <w:t>Europskim</w:t>
      </w:r>
      <w:proofErr w:type="spellEnd"/>
      <w:r w:rsidR="00096EF3" w:rsidRPr="00096EF3">
        <w:rPr>
          <w:i/>
          <w:iCs/>
          <w:sz w:val="22"/>
          <w:szCs w:val="22"/>
          <w:lang w:val="en-GB"/>
        </w:rPr>
        <w:t xml:space="preserve"> </w:t>
      </w:r>
      <w:proofErr w:type="spellStart"/>
      <w:r w:rsidR="00096EF3" w:rsidRPr="00096EF3">
        <w:rPr>
          <w:i/>
          <w:iCs/>
          <w:sz w:val="22"/>
          <w:szCs w:val="22"/>
          <w:lang w:val="en-GB"/>
        </w:rPr>
        <w:t>susjedskim</w:t>
      </w:r>
      <w:proofErr w:type="spellEnd"/>
      <w:r w:rsidR="00096EF3" w:rsidRPr="00096EF3">
        <w:rPr>
          <w:i/>
          <w:iCs/>
          <w:sz w:val="22"/>
          <w:szCs w:val="22"/>
          <w:lang w:val="en-GB"/>
        </w:rPr>
        <w:t xml:space="preserve"> </w:t>
      </w:r>
      <w:proofErr w:type="spellStart"/>
      <w:r w:rsidR="00096EF3" w:rsidRPr="00096EF3">
        <w:rPr>
          <w:i/>
          <w:iCs/>
          <w:sz w:val="22"/>
          <w:szCs w:val="22"/>
          <w:lang w:val="en-GB"/>
        </w:rPr>
        <w:t>instrumentom</w:t>
      </w:r>
      <w:proofErr w:type="spellEnd"/>
      <w:r w:rsidR="00096EF3" w:rsidRPr="00096EF3">
        <w:rPr>
          <w:i/>
          <w:iCs/>
          <w:sz w:val="22"/>
          <w:szCs w:val="22"/>
          <w:lang w:val="en-GB"/>
        </w:rPr>
        <w:t xml:space="preserve"> (u </w:t>
      </w:r>
      <w:proofErr w:type="spellStart"/>
      <w:r w:rsidR="00096EF3" w:rsidRPr="00096EF3">
        <w:rPr>
          <w:i/>
          <w:iCs/>
          <w:sz w:val="22"/>
          <w:szCs w:val="22"/>
          <w:lang w:val="en-GB"/>
        </w:rPr>
        <w:t>daljnjem</w:t>
      </w:r>
      <w:proofErr w:type="spellEnd"/>
      <w:r w:rsidR="00096EF3" w:rsidRPr="00096EF3">
        <w:rPr>
          <w:i/>
          <w:iCs/>
          <w:sz w:val="22"/>
          <w:szCs w:val="22"/>
          <w:lang w:val="en-GB"/>
        </w:rPr>
        <w:t xml:space="preserve"> </w:t>
      </w:r>
      <w:proofErr w:type="spellStart"/>
      <w:r w:rsidR="00096EF3" w:rsidRPr="00096EF3">
        <w:rPr>
          <w:i/>
          <w:iCs/>
          <w:sz w:val="22"/>
          <w:szCs w:val="22"/>
          <w:lang w:val="en-GB"/>
        </w:rPr>
        <w:t>tekstu</w:t>
      </w:r>
      <w:proofErr w:type="spellEnd"/>
      <w:r w:rsidR="00096EF3" w:rsidRPr="00096EF3">
        <w:rPr>
          <w:i/>
          <w:iCs/>
          <w:sz w:val="22"/>
          <w:szCs w:val="22"/>
          <w:lang w:val="en-GB"/>
        </w:rPr>
        <w:t xml:space="preserve"> „</w:t>
      </w:r>
      <w:proofErr w:type="spellStart"/>
      <w:r w:rsidR="00096EF3" w:rsidRPr="00096EF3">
        <w:rPr>
          <w:i/>
          <w:iCs/>
          <w:sz w:val="22"/>
          <w:szCs w:val="22"/>
          <w:lang w:val="en-GB"/>
        </w:rPr>
        <w:t>prihvatljive</w:t>
      </w:r>
      <w:proofErr w:type="spellEnd"/>
      <w:r w:rsidR="00096EF3" w:rsidRPr="00096EF3">
        <w:rPr>
          <w:i/>
          <w:iCs/>
          <w:sz w:val="22"/>
          <w:szCs w:val="22"/>
          <w:lang w:val="en-GB"/>
        </w:rPr>
        <w:t xml:space="preserve"> </w:t>
      </w:r>
      <w:proofErr w:type="spellStart"/>
      <w:proofErr w:type="gramStart"/>
      <w:r w:rsidR="00096EF3" w:rsidRPr="00096EF3">
        <w:rPr>
          <w:i/>
          <w:iCs/>
          <w:sz w:val="22"/>
          <w:szCs w:val="22"/>
          <w:lang w:val="en-GB"/>
        </w:rPr>
        <w:t>zemlje</w:t>
      </w:r>
      <w:proofErr w:type="spellEnd"/>
      <w:r w:rsidR="00096EF3" w:rsidRPr="00096EF3">
        <w:rPr>
          <w:i/>
          <w:iCs/>
          <w:sz w:val="22"/>
          <w:szCs w:val="22"/>
          <w:lang w:val="en-GB"/>
        </w:rPr>
        <w:t>“</w:t>
      </w:r>
      <w:proofErr w:type="gramEnd"/>
      <w:r w:rsidR="00096EF3" w:rsidRPr="00096EF3">
        <w:rPr>
          <w:i/>
          <w:iCs/>
          <w:sz w:val="22"/>
          <w:szCs w:val="22"/>
          <w:lang w:val="en-GB"/>
        </w:rPr>
        <w:t xml:space="preserve">) </w:t>
      </w:r>
      <w:proofErr w:type="spellStart"/>
      <w:r w:rsidR="00096EF3" w:rsidRPr="00096EF3">
        <w:rPr>
          <w:i/>
          <w:iCs/>
          <w:sz w:val="22"/>
          <w:szCs w:val="22"/>
          <w:lang w:val="en-GB"/>
        </w:rPr>
        <w:t>i</w:t>
      </w:r>
      <w:proofErr w:type="spellEnd"/>
      <w:r w:rsidR="00096EF3" w:rsidRPr="00096EF3">
        <w:rPr>
          <w:i/>
          <w:iCs/>
          <w:sz w:val="22"/>
          <w:szCs w:val="22"/>
          <w:lang w:val="en-GB"/>
        </w:rPr>
        <w:t xml:space="preserve"> </w:t>
      </w:r>
      <w:proofErr w:type="spellStart"/>
      <w:r w:rsidR="00096EF3" w:rsidRPr="00096EF3">
        <w:rPr>
          <w:i/>
          <w:iCs/>
          <w:sz w:val="22"/>
          <w:szCs w:val="22"/>
          <w:lang w:val="en-GB"/>
        </w:rPr>
        <w:t>međunarodne</w:t>
      </w:r>
      <w:proofErr w:type="spellEnd"/>
      <w:r w:rsidR="00096EF3" w:rsidRPr="00096EF3">
        <w:rPr>
          <w:i/>
          <w:iCs/>
          <w:sz w:val="22"/>
          <w:szCs w:val="22"/>
          <w:lang w:val="en-GB"/>
        </w:rPr>
        <w:t xml:space="preserve"> </w:t>
      </w:r>
      <w:proofErr w:type="spellStart"/>
      <w:r w:rsidR="00096EF3" w:rsidRPr="00096EF3">
        <w:rPr>
          <w:i/>
          <w:iCs/>
          <w:sz w:val="22"/>
          <w:szCs w:val="22"/>
          <w:lang w:val="en-GB"/>
        </w:rPr>
        <w:t>organizacije</w:t>
      </w:r>
      <w:proofErr w:type="spellEnd"/>
      <w:r w:rsidR="00096EF3" w:rsidRPr="00096EF3">
        <w:rPr>
          <w:i/>
          <w:iCs/>
          <w:sz w:val="22"/>
          <w:szCs w:val="22"/>
          <w:lang w:val="en-GB"/>
        </w:rPr>
        <w:t>.</w:t>
      </w:r>
    </w:p>
    <w:p w14:paraId="28643512" w14:textId="019118D9"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II shall originate from an eligible country or from any country which is eligible under the rules of the partner or other donor or member state or determined in the constitutive act of the trust fund.</w:t>
      </w:r>
      <w:r w:rsidR="00B50F20">
        <w:rPr>
          <w:sz w:val="22"/>
          <w:szCs w:val="22"/>
          <w:lang w:val="en-GB"/>
        </w:rPr>
        <w:t xml:space="preserve"> / </w:t>
      </w:r>
      <w:proofErr w:type="spellStart"/>
      <w:r w:rsidR="00B50F20" w:rsidRPr="00B50F20">
        <w:rPr>
          <w:i/>
          <w:iCs/>
          <w:sz w:val="22"/>
          <w:szCs w:val="22"/>
          <w:lang w:val="en-GB"/>
        </w:rPr>
        <w:t>Sve</w:t>
      </w:r>
      <w:proofErr w:type="spellEnd"/>
      <w:r w:rsidR="00B50F20" w:rsidRPr="00B50F20">
        <w:rPr>
          <w:i/>
          <w:iCs/>
          <w:sz w:val="22"/>
          <w:szCs w:val="22"/>
          <w:lang w:val="en-GB"/>
        </w:rPr>
        <w:t xml:space="preserve"> </w:t>
      </w:r>
      <w:proofErr w:type="spellStart"/>
      <w:r w:rsidR="00B50F20" w:rsidRPr="00B50F20">
        <w:rPr>
          <w:i/>
          <w:iCs/>
          <w:sz w:val="22"/>
          <w:szCs w:val="22"/>
          <w:lang w:val="en-GB"/>
        </w:rPr>
        <w:t>zalihe</w:t>
      </w:r>
      <w:proofErr w:type="spellEnd"/>
      <w:r w:rsidR="00B50F20" w:rsidRPr="00B50F20">
        <w:rPr>
          <w:i/>
          <w:iCs/>
          <w:sz w:val="22"/>
          <w:szCs w:val="22"/>
          <w:lang w:val="en-GB"/>
        </w:rPr>
        <w:t xml:space="preserve"> </w:t>
      </w:r>
      <w:proofErr w:type="spellStart"/>
      <w:r w:rsidR="00B50F20" w:rsidRPr="00B50F20">
        <w:rPr>
          <w:i/>
          <w:iCs/>
          <w:sz w:val="22"/>
          <w:szCs w:val="22"/>
          <w:lang w:val="en-GB"/>
        </w:rPr>
        <w:t>kupljene</w:t>
      </w:r>
      <w:proofErr w:type="spellEnd"/>
      <w:r w:rsidR="00B50F20" w:rsidRPr="00B50F20">
        <w:rPr>
          <w:i/>
          <w:iCs/>
          <w:sz w:val="22"/>
          <w:szCs w:val="22"/>
          <w:lang w:val="en-GB"/>
        </w:rPr>
        <w:t xml:space="preserve"> </w:t>
      </w:r>
      <w:proofErr w:type="spellStart"/>
      <w:r w:rsidR="00B50F20" w:rsidRPr="00B50F20">
        <w:rPr>
          <w:i/>
          <w:iCs/>
          <w:sz w:val="22"/>
          <w:szCs w:val="22"/>
          <w:lang w:val="en-GB"/>
        </w:rPr>
        <w:t>prema</w:t>
      </w:r>
      <w:proofErr w:type="spellEnd"/>
      <w:r w:rsidR="00B50F20" w:rsidRPr="00B50F20">
        <w:rPr>
          <w:i/>
          <w:iCs/>
          <w:sz w:val="22"/>
          <w:szCs w:val="22"/>
          <w:lang w:val="en-GB"/>
        </w:rPr>
        <w:t xml:space="preserve"> </w:t>
      </w:r>
      <w:proofErr w:type="spellStart"/>
      <w:r w:rsidR="00B50F20" w:rsidRPr="00B50F20">
        <w:rPr>
          <w:i/>
          <w:iCs/>
          <w:sz w:val="22"/>
          <w:szCs w:val="22"/>
          <w:lang w:val="en-GB"/>
        </w:rPr>
        <w:t>ugovoru</w:t>
      </w:r>
      <w:proofErr w:type="spellEnd"/>
      <w:r w:rsidR="00B50F20" w:rsidRPr="00B50F20">
        <w:rPr>
          <w:i/>
          <w:iCs/>
          <w:sz w:val="22"/>
          <w:szCs w:val="22"/>
          <w:lang w:val="en-GB"/>
        </w:rPr>
        <w:t xml:space="preserve"> o </w:t>
      </w:r>
      <w:proofErr w:type="spellStart"/>
      <w:r w:rsidR="00B50F20" w:rsidRPr="00B50F20">
        <w:rPr>
          <w:i/>
          <w:iCs/>
          <w:sz w:val="22"/>
          <w:szCs w:val="22"/>
          <w:lang w:val="en-GB"/>
        </w:rPr>
        <w:t>nabavi</w:t>
      </w:r>
      <w:proofErr w:type="spellEnd"/>
      <w:r w:rsidR="00B50F20" w:rsidRPr="00B50F20">
        <w:rPr>
          <w:i/>
          <w:iCs/>
          <w:sz w:val="22"/>
          <w:szCs w:val="22"/>
          <w:lang w:val="en-GB"/>
        </w:rPr>
        <w:t xml:space="preserve"> </w:t>
      </w:r>
      <w:proofErr w:type="spellStart"/>
      <w:r w:rsidR="00B50F20" w:rsidRPr="00B50F20">
        <w:rPr>
          <w:i/>
          <w:iCs/>
          <w:sz w:val="22"/>
          <w:szCs w:val="22"/>
          <w:lang w:val="en-GB"/>
        </w:rPr>
        <w:t>ili</w:t>
      </w:r>
      <w:proofErr w:type="spellEnd"/>
      <w:r w:rsidR="00B50F20" w:rsidRPr="00B50F20">
        <w:rPr>
          <w:i/>
          <w:iCs/>
          <w:sz w:val="22"/>
          <w:szCs w:val="22"/>
          <w:lang w:val="en-GB"/>
        </w:rPr>
        <w:t xml:space="preserve"> u </w:t>
      </w:r>
      <w:proofErr w:type="spellStart"/>
      <w:r w:rsidR="00B50F20" w:rsidRPr="00B50F20">
        <w:rPr>
          <w:i/>
          <w:iCs/>
          <w:sz w:val="22"/>
          <w:szCs w:val="22"/>
          <w:lang w:val="en-GB"/>
        </w:rPr>
        <w:t>skladu</w:t>
      </w:r>
      <w:proofErr w:type="spellEnd"/>
      <w:r w:rsidR="00B50F20" w:rsidRPr="00B50F20">
        <w:rPr>
          <w:i/>
          <w:iCs/>
          <w:sz w:val="22"/>
          <w:szCs w:val="22"/>
          <w:lang w:val="en-GB"/>
        </w:rPr>
        <w:t xml:space="preserve"> s </w:t>
      </w:r>
      <w:proofErr w:type="spellStart"/>
      <w:r w:rsidR="00B50F20" w:rsidRPr="00B50F20">
        <w:rPr>
          <w:i/>
          <w:iCs/>
          <w:sz w:val="22"/>
          <w:szCs w:val="22"/>
          <w:lang w:val="en-GB"/>
        </w:rPr>
        <w:t>ugovorom</w:t>
      </w:r>
      <w:proofErr w:type="spellEnd"/>
      <w:r w:rsidR="00B50F20" w:rsidRPr="00B50F20">
        <w:rPr>
          <w:i/>
          <w:iCs/>
          <w:sz w:val="22"/>
          <w:szCs w:val="22"/>
          <w:lang w:val="en-GB"/>
        </w:rPr>
        <w:t xml:space="preserve"> o </w:t>
      </w:r>
      <w:proofErr w:type="spellStart"/>
      <w:r w:rsidR="00B50F20" w:rsidRPr="00B50F20">
        <w:rPr>
          <w:i/>
          <w:iCs/>
          <w:sz w:val="22"/>
          <w:szCs w:val="22"/>
          <w:lang w:val="en-GB"/>
        </w:rPr>
        <w:t>dodjeli</w:t>
      </w:r>
      <w:proofErr w:type="spellEnd"/>
      <w:r w:rsidR="00B50F20" w:rsidRPr="00B50F20">
        <w:rPr>
          <w:i/>
          <w:iCs/>
          <w:sz w:val="22"/>
          <w:szCs w:val="22"/>
          <w:lang w:val="en-GB"/>
        </w:rPr>
        <w:t xml:space="preserve"> </w:t>
      </w:r>
      <w:proofErr w:type="spellStart"/>
      <w:r w:rsidR="00B50F20" w:rsidRPr="00B50F20">
        <w:rPr>
          <w:i/>
          <w:iCs/>
          <w:sz w:val="22"/>
          <w:szCs w:val="22"/>
          <w:lang w:val="en-GB"/>
        </w:rPr>
        <w:t>bespovratnih</w:t>
      </w:r>
      <w:proofErr w:type="spellEnd"/>
      <w:r w:rsidR="00B50F20" w:rsidRPr="00B50F20">
        <w:rPr>
          <w:i/>
          <w:iCs/>
          <w:sz w:val="22"/>
          <w:szCs w:val="22"/>
          <w:lang w:val="en-GB"/>
        </w:rPr>
        <w:t xml:space="preserve"> </w:t>
      </w:r>
      <w:proofErr w:type="spellStart"/>
      <w:r w:rsidR="00B50F20" w:rsidRPr="00B50F20">
        <w:rPr>
          <w:i/>
          <w:iCs/>
          <w:sz w:val="22"/>
          <w:szCs w:val="22"/>
          <w:lang w:val="en-GB"/>
        </w:rPr>
        <w:t>sredstava</w:t>
      </w:r>
      <w:proofErr w:type="spellEnd"/>
      <w:r w:rsidR="00B50F20" w:rsidRPr="00B50F20">
        <w:rPr>
          <w:i/>
          <w:iCs/>
          <w:sz w:val="22"/>
          <w:szCs w:val="22"/>
          <w:lang w:val="en-GB"/>
        </w:rPr>
        <w:t xml:space="preserve">, </w:t>
      </w:r>
      <w:proofErr w:type="spellStart"/>
      <w:r w:rsidR="00B50F20" w:rsidRPr="00B50F20">
        <w:rPr>
          <w:i/>
          <w:iCs/>
          <w:sz w:val="22"/>
          <w:szCs w:val="22"/>
          <w:lang w:val="en-GB"/>
        </w:rPr>
        <w:t>financirane</w:t>
      </w:r>
      <w:proofErr w:type="spellEnd"/>
      <w:r w:rsidR="00B50F20" w:rsidRPr="00B50F20">
        <w:rPr>
          <w:i/>
          <w:iCs/>
          <w:sz w:val="22"/>
          <w:szCs w:val="22"/>
          <w:lang w:val="en-GB"/>
        </w:rPr>
        <w:t xml:space="preserve"> u </w:t>
      </w:r>
      <w:proofErr w:type="spellStart"/>
      <w:r w:rsidR="00B50F20" w:rsidRPr="00B50F20">
        <w:rPr>
          <w:i/>
          <w:iCs/>
          <w:sz w:val="22"/>
          <w:szCs w:val="22"/>
          <w:lang w:val="en-GB"/>
        </w:rPr>
        <w:t>okviru</w:t>
      </w:r>
      <w:proofErr w:type="spellEnd"/>
      <w:r w:rsidR="00B50F20" w:rsidRPr="00B50F20">
        <w:rPr>
          <w:i/>
          <w:iCs/>
          <w:sz w:val="22"/>
          <w:szCs w:val="22"/>
          <w:lang w:val="en-GB"/>
        </w:rPr>
        <w:t xml:space="preserve"> IPA II, </w:t>
      </w:r>
      <w:proofErr w:type="spellStart"/>
      <w:r w:rsidR="00B50F20" w:rsidRPr="00B50F20">
        <w:rPr>
          <w:i/>
          <w:iCs/>
          <w:sz w:val="22"/>
          <w:szCs w:val="22"/>
          <w:lang w:val="en-GB"/>
        </w:rPr>
        <w:t>potječu</w:t>
      </w:r>
      <w:proofErr w:type="spellEnd"/>
      <w:r w:rsidR="00B50F20" w:rsidRPr="00B50F20">
        <w:rPr>
          <w:i/>
          <w:iCs/>
          <w:sz w:val="22"/>
          <w:szCs w:val="22"/>
          <w:lang w:val="en-GB"/>
        </w:rPr>
        <w:t xml:space="preserve"> </w:t>
      </w:r>
      <w:proofErr w:type="spellStart"/>
      <w:r w:rsidR="00B50F20" w:rsidRPr="00B50F20">
        <w:rPr>
          <w:i/>
          <w:iCs/>
          <w:sz w:val="22"/>
          <w:szCs w:val="22"/>
          <w:lang w:val="en-GB"/>
        </w:rPr>
        <w:t>iz</w:t>
      </w:r>
      <w:proofErr w:type="spellEnd"/>
      <w:r w:rsidR="00B50F20" w:rsidRPr="00B50F20">
        <w:rPr>
          <w:i/>
          <w:iCs/>
          <w:sz w:val="22"/>
          <w:szCs w:val="22"/>
          <w:lang w:val="en-GB"/>
        </w:rPr>
        <w:t xml:space="preserve"> </w:t>
      </w:r>
      <w:proofErr w:type="spellStart"/>
      <w:r w:rsidR="00B50F20" w:rsidRPr="00B50F20">
        <w:rPr>
          <w:i/>
          <w:iCs/>
          <w:sz w:val="22"/>
          <w:szCs w:val="22"/>
          <w:lang w:val="en-GB"/>
        </w:rPr>
        <w:t>zemlje</w:t>
      </w:r>
      <w:proofErr w:type="spellEnd"/>
      <w:r w:rsidR="00B50F20" w:rsidRPr="00B50F20">
        <w:rPr>
          <w:i/>
          <w:iCs/>
          <w:sz w:val="22"/>
          <w:szCs w:val="22"/>
          <w:lang w:val="en-GB"/>
        </w:rPr>
        <w:t xml:space="preserve"> </w:t>
      </w:r>
      <w:proofErr w:type="spellStart"/>
      <w:r w:rsidR="00B50F20" w:rsidRPr="00B50F20">
        <w:rPr>
          <w:i/>
          <w:iCs/>
          <w:sz w:val="22"/>
          <w:szCs w:val="22"/>
          <w:lang w:val="en-GB"/>
        </w:rPr>
        <w:t>koja</w:t>
      </w:r>
      <w:proofErr w:type="spellEnd"/>
      <w:r w:rsidR="00B50F20" w:rsidRPr="00B50F20">
        <w:rPr>
          <w:i/>
          <w:iCs/>
          <w:sz w:val="22"/>
          <w:szCs w:val="22"/>
          <w:lang w:val="en-GB"/>
        </w:rPr>
        <w:t xml:space="preserve"> </w:t>
      </w:r>
      <w:proofErr w:type="spellStart"/>
      <w:r w:rsidR="00B50F20" w:rsidRPr="00B50F20">
        <w:rPr>
          <w:i/>
          <w:iCs/>
          <w:sz w:val="22"/>
          <w:szCs w:val="22"/>
          <w:lang w:val="en-GB"/>
        </w:rPr>
        <w:t>ispunjava</w:t>
      </w:r>
      <w:proofErr w:type="spellEnd"/>
      <w:r w:rsidR="00B50F20" w:rsidRPr="00B50F20">
        <w:rPr>
          <w:i/>
          <w:iCs/>
          <w:sz w:val="22"/>
          <w:szCs w:val="22"/>
          <w:lang w:val="en-GB"/>
        </w:rPr>
        <w:t xml:space="preserve"> </w:t>
      </w:r>
      <w:proofErr w:type="spellStart"/>
      <w:r w:rsidR="00B50F20" w:rsidRPr="00B50F20">
        <w:rPr>
          <w:i/>
          <w:iCs/>
          <w:sz w:val="22"/>
          <w:szCs w:val="22"/>
          <w:lang w:val="en-GB"/>
        </w:rPr>
        <w:t>uvjete</w:t>
      </w:r>
      <w:proofErr w:type="spellEnd"/>
      <w:r w:rsidR="00B50F20" w:rsidRPr="00B50F20">
        <w:rPr>
          <w:i/>
          <w:iCs/>
          <w:sz w:val="22"/>
          <w:szCs w:val="22"/>
          <w:lang w:val="en-GB"/>
        </w:rPr>
        <w:t xml:space="preserve"> </w:t>
      </w:r>
      <w:proofErr w:type="spellStart"/>
      <w:r w:rsidR="00B50F20" w:rsidRPr="00B50F20">
        <w:rPr>
          <w:i/>
          <w:iCs/>
          <w:sz w:val="22"/>
          <w:szCs w:val="22"/>
          <w:lang w:val="en-GB"/>
        </w:rPr>
        <w:t>ili</w:t>
      </w:r>
      <w:proofErr w:type="spellEnd"/>
      <w:r w:rsidR="00B50F20" w:rsidRPr="00B50F20">
        <w:rPr>
          <w:i/>
          <w:iCs/>
          <w:sz w:val="22"/>
          <w:szCs w:val="22"/>
          <w:lang w:val="en-GB"/>
        </w:rPr>
        <w:t xml:space="preserve"> </w:t>
      </w:r>
      <w:proofErr w:type="spellStart"/>
      <w:r w:rsidR="00B50F20" w:rsidRPr="00B50F20">
        <w:rPr>
          <w:i/>
          <w:iCs/>
          <w:sz w:val="22"/>
          <w:szCs w:val="22"/>
          <w:lang w:val="en-GB"/>
        </w:rPr>
        <w:t>iz</w:t>
      </w:r>
      <w:proofErr w:type="spellEnd"/>
      <w:r w:rsidR="00B50F20" w:rsidRPr="00B50F20">
        <w:rPr>
          <w:i/>
          <w:iCs/>
          <w:sz w:val="22"/>
          <w:szCs w:val="22"/>
          <w:lang w:val="en-GB"/>
        </w:rPr>
        <w:t xml:space="preserve"> </w:t>
      </w:r>
      <w:proofErr w:type="spellStart"/>
      <w:r w:rsidR="00B50F20" w:rsidRPr="00B50F20">
        <w:rPr>
          <w:i/>
          <w:iCs/>
          <w:sz w:val="22"/>
          <w:szCs w:val="22"/>
          <w:lang w:val="en-GB"/>
        </w:rPr>
        <w:t>bilo</w:t>
      </w:r>
      <w:proofErr w:type="spellEnd"/>
      <w:r w:rsidR="00B50F20" w:rsidRPr="00B50F20">
        <w:rPr>
          <w:i/>
          <w:iCs/>
          <w:sz w:val="22"/>
          <w:szCs w:val="22"/>
          <w:lang w:val="en-GB"/>
        </w:rPr>
        <w:t xml:space="preserve"> </w:t>
      </w:r>
      <w:proofErr w:type="spellStart"/>
      <w:r w:rsidR="00B50F20" w:rsidRPr="00B50F20">
        <w:rPr>
          <w:i/>
          <w:iCs/>
          <w:sz w:val="22"/>
          <w:szCs w:val="22"/>
          <w:lang w:val="en-GB"/>
        </w:rPr>
        <w:t>koje</w:t>
      </w:r>
      <w:proofErr w:type="spellEnd"/>
      <w:r w:rsidR="00B50F20" w:rsidRPr="00B50F20">
        <w:rPr>
          <w:i/>
          <w:iCs/>
          <w:sz w:val="22"/>
          <w:szCs w:val="22"/>
          <w:lang w:val="en-GB"/>
        </w:rPr>
        <w:t xml:space="preserve"> </w:t>
      </w:r>
      <w:proofErr w:type="spellStart"/>
      <w:r w:rsidR="00B50F20" w:rsidRPr="00B50F20">
        <w:rPr>
          <w:i/>
          <w:iCs/>
          <w:sz w:val="22"/>
          <w:szCs w:val="22"/>
          <w:lang w:val="en-GB"/>
        </w:rPr>
        <w:t>zemlje</w:t>
      </w:r>
      <w:proofErr w:type="spellEnd"/>
      <w:r w:rsidR="00B50F20" w:rsidRPr="00B50F20">
        <w:rPr>
          <w:i/>
          <w:iCs/>
          <w:sz w:val="22"/>
          <w:szCs w:val="22"/>
          <w:lang w:val="en-GB"/>
        </w:rPr>
        <w:t xml:space="preserve"> </w:t>
      </w:r>
      <w:proofErr w:type="spellStart"/>
      <w:r w:rsidR="00B50F20" w:rsidRPr="00B50F20">
        <w:rPr>
          <w:i/>
          <w:iCs/>
          <w:sz w:val="22"/>
          <w:szCs w:val="22"/>
          <w:lang w:val="en-GB"/>
        </w:rPr>
        <w:t>koja</w:t>
      </w:r>
      <w:proofErr w:type="spellEnd"/>
      <w:r w:rsidR="00B50F20" w:rsidRPr="00B50F20">
        <w:rPr>
          <w:i/>
          <w:iCs/>
          <w:sz w:val="22"/>
          <w:szCs w:val="22"/>
          <w:lang w:val="en-GB"/>
        </w:rPr>
        <w:t xml:space="preserve"> </w:t>
      </w:r>
      <w:proofErr w:type="spellStart"/>
      <w:r w:rsidR="00B50F20" w:rsidRPr="00B50F20">
        <w:rPr>
          <w:i/>
          <w:iCs/>
          <w:sz w:val="22"/>
          <w:szCs w:val="22"/>
          <w:lang w:val="en-GB"/>
        </w:rPr>
        <w:t>ispunjava</w:t>
      </w:r>
      <w:proofErr w:type="spellEnd"/>
      <w:r w:rsidR="00B50F20" w:rsidRPr="00B50F20">
        <w:rPr>
          <w:i/>
          <w:iCs/>
          <w:sz w:val="22"/>
          <w:szCs w:val="22"/>
          <w:lang w:val="en-GB"/>
        </w:rPr>
        <w:t xml:space="preserve"> </w:t>
      </w:r>
      <w:proofErr w:type="spellStart"/>
      <w:r w:rsidR="00B50F20" w:rsidRPr="00B50F20">
        <w:rPr>
          <w:i/>
          <w:iCs/>
          <w:sz w:val="22"/>
          <w:szCs w:val="22"/>
          <w:lang w:val="en-GB"/>
        </w:rPr>
        <w:t>uvjete</w:t>
      </w:r>
      <w:proofErr w:type="spellEnd"/>
      <w:r w:rsidR="00B50F20" w:rsidRPr="00B50F20">
        <w:rPr>
          <w:i/>
          <w:iCs/>
          <w:sz w:val="22"/>
          <w:szCs w:val="22"/>
          <w:lang w:val="en-GB"/>
        </w:rPr>
        <w:t xml:space="preserve"> </w:t>
      </w:r>
      <w:proofErr w:type="spellStart"/>
      <w:r w:rsidR="00B50F20" w:rsidRPr="00B50F20">
        <w:rPr>
          <w:i/>
          <w:iCs/>
          <w:sz w:val="22"/>
          <w:szCs w:val="22"/>
          <w:lang w:val="en-GB"/>
        </w:rPr>
        <w:t>prema</w:t>
      </w:r>
      <w:proofErr w:type="spellEnd"/>
      <w:r w:rsidR="00B50F20" w:rsidRPr="00B50F20">
        <w:rPr>
          <w:i/>
          <w:iCs/>
          <w:sz w:val="22"/>
          <w:szCs w:val="22"/>
          <w:lang w:val="en-GB"/>
        </w:rPr>
        <w:t xml:space="preserve"> </w:t>
      </w:r>
      <w:proofErr w:type="spellStart"/>
      <w:r w:rsidR="00B50F20" w:rsidRPr="00B50F20">
        <w:rPr>
          <w:i/>
          <w:iCs/>
          <w:sz w:val="22"/>
          <w:szCs w:val="22"/>
          <w:lang w:val="en-GB"/>
        </w:rPr>
        <w:t>pravilima</w:t>
      </w:r>
      <w:proofErr w:type="spellEnd"/>
      <w:r w:rsidR="00B50F20" w:rsidRPr="00B50F20">
        <w:rPr>
          <w:i/>
          <w:iCs/>
          <w:sz w:val="22"/>
          <w:szCs w:val="22"/>
          <w:lang w:val="en-GB"/>
        </w:rPr>
        <w:t xml:space="preserve"> </w:t>
      </w:r>
      <w:proofErr w:type="spellStart"/>
      <w:r w:rsidR="00B50F20" w:rsidRPr="00B50F20">
        <w:rPr>
          <w:i/>
          <w:iCs/>
          <w:sz w:val="22"/>
          <w:szCs w:val="22"/>
          <w:lang w:val="en-GB"/>
        </w:rPr>
        <w:t>partnera</w:t>
      </w:r>
      <w:proofErr w:type="spellEnd"/>
      <w:r w:rsidR="00B50F20" w:rsidRPr="00B50F20">
        <w:rPr>
          <w:i/>
          <w:iCs/>
          <w:sz w:val="22"/>
          <w:szCs w:val="22"/>
          <w:lang w:val="en-GB"/>
        </w:rPr>
        <w:t xml:space="preserve"> </w:t>
      </w:r>
      <w:proofErr w:type="spellStart"/>
      <w:r w:rsidR="00B50F20" w:rsidRPr="00B50F20">
        <w:rPr>
          <w:i/>
          <w:iCs/>
          <w:sz w:val="22"/>
          <w:szCs w:val="22"/>
          <w:lang w:val="en-GB"/>
        </w:rPr>
        <w:t>ili</w:t>
      </w:r>
      <w:proofErr w:type="spellEnd"/>
      <w:r w:rsidR="00B50F20" w:rsidRPr="00B50F20">
        <w:rPr>
          <w:i/>
          <w:iCs/>
          <w:sz w:val="22"/>
          <w:szCs w:val="22"/>
          <w:lang w:val="en-GB"/>
        </w:rPr>
        <w:t xml:space="preserve"> </w:t>
      </w:r>
      <w:proofErr w:type="spellStart"/>
      <w:r w:rsidR="00B50F20" w:rsidRPr="00B50F20">
        <w:rPr>
          <w:i/>
          <w:iCs/>
          <w:sz w:val="22"/>
          <w:szCs w:val="22"/>
          <w:lang w:val="en-GB"/>
        </w:rPr>
        <w:t>drugog</w:t>
      </w:r>
      <w:proofErr w:type="spellEnd"/>
      <w:r w:rsidR="00B50F20" w:rsidRPr="00B50F20">
        <w:rPr>
          <w:i/>
          <w:iCs/>
          <w:sz w:val="22"/>
          <w:szCs w:val="22"/>
          <w:lang w:val="en-GB"/>
        </w:rPr>
        <w:t xml:space="preserve"> </w:t>
      </w:r>
      <w:proofErr w:type="spellStart"/>
      <w:r w:rsidR="00B50F20" w:rsidRPr="00B50F20">
        <w:rPr>
          <w:i/>
          <w:iCs/>
          <w:sz w:val="22"/>
          <w:szCs w:val="22"/>
          <w:lang w:val="en-GB"/>
        </w:rPr>
        <w:t>donatora</w:t>
      </w:r>
      <w:proofErr w:type="spellEnd"/>
      <w:r w:rsidR="00B50F20" w:rsidRPr="00B50F20">
        <w:rPr>
          <w:i/>
          <w:iCs/>
          <w:sz w:val="22"/>
          <w:szCs w:val="22"/>
          <w:lang w:val="en-GB"/>
        </w:rPr>
        <w:t xml:space="preserve"> </w:t>
      </w:r>
      <w:proofErr w:type="spellStart"/>
      <w:r w:rsidR="00B50F20" w:rsidRPr="00B50F20">
        <w:rPr>
          <w:i/>
          <w:iCs/>
          <w:sz w:val="22"/>
          <w:szCs w:val="22"/>
          <w:lang w:val="en-GB"/>
        </w:rPr>
        <w:t>ili</w:t>
      </w:r>
      <w:proofErr w:type="spellEnd"/>
      <w:r w:rsidR="00B50F20" w:rsidRPr="00B50F20">
        <w:rPr>
          <w:i/>
          <w:iCs/>
          <w:sz w:val="22"/>
          <w:szCs w:val="22"/>
          <w:lang w:val="en-GB"/>
        </w:rPr>
        <w:t xml:space="preserve"> </w:t>
      </w:r>
      <w:proofErr w:type="spellStart"/>
      <w:r w:rsidR="00B50F20" w:rsidRPr="00B50F20">
        <w:rPr>
          <w:i/>
          <w:iCs/>
          <w:sz w:val="22"/>
          <w:szCs w:val="22"/>
          <w:lang w:val="en-GB"/>
        </w:rPr>
        <w:t>države</w:t>
      </w:r>
      <w:proofErr w:type="spellEnd"/>
      <w:r w:rsidR="00B50F20" w:rsidRPr="00B50F20">
        <w:rPr>
          <w:i/>
          <w:iCs/>
          <w:sz w:val="22"/>
          <w:szCs w:val="22"/>
          <w:lang w:val="en-GB"/>
        </w:rPr>
        <w:t xml:space="preserve"> </w:t>
      </w:r>
      <w:proofErr w:type="spellStart"/>
      <w:r w:rsidR="00B50F20" w:rsidRPr="00B50F20">
        <w:rPr>
          <w:i/>
          <w:iCs/>
          <w:sz w:val="22"/>
          <w:szCs w:val="22"/>
          <w:lang w:val="en-GB"/>
        </w:rPr>
        <w:t>članice</w:t>
      </w:r>
      <w:proofErr w:type="spellEnd"/>
      <w:r w:rsidR="00B50F20" w:rsidRPr="00B50F20">
        <w:rPr>
          <w:i/>
          <w:iCs/>
          <w:sz w:val="22"/>
          <w:szCs w:val="22"/>
          <w:lang w:val="en-GB"/>
        </w:rPr>
        <w:t xml:space="preserve"> </w:t>
      </w:r>
      <w:proofErr w:type="spellStart"/>
      <w:r w:rsidR="00B50F20" w:rsidRPr="00B50F20">
        <w:rPr>
          <w:i/>
          <w:iCs/>
          <w:sz w:val="22"/>
          <w:szCs w:val="22"/>
          <w:lang w:val="en-GB"/>
        </w:rPr>
        <w:t>ili</w:t>
      </w:r>
      <w:proofErr w:type="spellEnd"/>
      <w:r w:rsidR="00B50F20" w:rsidRPr="00B50F20">
        <w:rPr>
          <w:i/>
          <w:iCs/>
          <w:sz w:val="22"/>
          <w:szCs w:val="22"/>
          <w:lang w:val="en-GB"/>
        </w:rPr>
        <w:t xml:space="preserve"> je </w:t>
      </w:r>
      <w:proofErr w:type="spellStart"/>
      <w:r w:rsidR="00B50F20" w:rsidRPr="00B50F20">
        <w:rPr>
          <w:i/>
          <w:iCs/>
          <w:sz w:val="22"/>
          <w:szCs w:val="22"/>
          <w:lang w:val="en-GB"/>
        </w:rPr>
        <w:t>utvrđena</w:t>
      </w:r>
      <w:proofErr w:type="spellEnd"/>
      <w:r w:rsidR="00B50F20" w:rsidRPr="00B50F20">
        <w:rPr>
          <w:i/>
          <w:iCs/>
          <w:sz w:val="22"/>
          <w:szCs w:val="22"/>
          <w:lang w:val="en-GB"/>
        </w:rPr>
        <w:t xml:space="preserve"> u </w:t>
      </w:r>
      <w:proofErr w:type="spellStart"/>
      <w:r w:rsidR="00B50F20" w:rsidRPr="00B50F20">
        <w:rPr>
          <w:i/>
          <w:iCs/>
          <w:sz w:val="22"/>
          <w:szCs w:val="22"/>
          <w:lang w:val="en-GB"/>
        </w:rPr>
        <w:t>konstitutivnom</w:t>
      </w:r>
      <w:proofErr w:type="spellEnd"/>
      <w:r w:rsidR="00B50F20" w:rsidRPr="00B50F20">
        <w:rPr>
          <w:i/>
          <w:iCs/>
          <w:sz w:val="22"/>
          <w:szCs w:val="22"/>
          <w:lang w:val="en-GB"/>
        </w:rPr>
        <w:t xml:space="preserve"> </w:t>
      </w:r>
      <w:proofErr w:type="spellStart"/>
      <w:r w:rsidR="00B50F20" w:rsidRPr="00B50F20">
        <w:rPr>
          <w:i/>
          <w:iCs/>
          <w:sz w:val="22"/>
          <w:szCs w:val="22"/>
          <w:lang w:val="en-GB"/>
        </w:rPr>
        <w:t>ugovoru</w:t>
      </w:r>
      <w:proofErr w:type="spellEnd"/>
      <w:r w:rsidR="00B50F20" w:rsidRPr="00B50F20">
        <w:rPr>
          <w:i/>
          <w:iCs/>
          <w:sz w:val="22"/>
          <w:szCs w:val="22"/>
          <w:lang w:val="en-GB"/>
        </w:rPr>
        <w:t xml:space="preserve">. </w:t>
      </w:r>
      <w:proofErr w:type="spellStart"/>
      <w:r w:rsidR="00B50F20" w:rsidRPr="00B50F20">
        <w:rPr>
          <w:i/>
          <w:iCs/>
          <w:sz w:val="22"/>
          <w:szCs w:val="22"/>
          <w:lang w:val="en-GB"/>
        </w:rPr>
        <w:t>akt</w:t>
      </w:r>
      <w:proofErr w:type="spellEnd"/>
      <w:r w:rsidR="00B50F20" w:rsidRPr="00B50F20">
        <w:rPr>
          <w:i/>
          <w:iCs/>
          <w:sz w:val="22"/>
          <w:szCs w:val="22"/>
          <w:lang w:val="en-GB"/>
        </w:rPr>
        <w:t xml:space="preserve"> </w:t>
      </w:r>
      <w:proofErr w:type="spellStart"/>
      <w:r w:rsidR="00B50F20" w:rsidRPr="00B50F20">
        <w:rPr>
          <w:i/>
          <w:iCs/>
          <w:sz w:val="22"/>
          <w:szCs w:val="22"/>
          <w:lang w:val="en-GB"/>
        </w:rPr>
        <w:t>povjereničkog</w:t>
      </w:r>
      <w:proofErr w:type="spellEnd"/>
      <w:r w:rsidR="00B50F20" w:rsidRPr="00B50F20">
        <w:rPr>
          <w:i/>
          <w:iCs/>
          <w:sz w:val="22"/>
          <w:szCs w:val="22"/>
          <w:lang w:val="en-GB"/>
        </w:rPr>
        <w:t xml:space="preserve"> </w:t>
      </w:r>
      <w:proofErr w:type="spellStart"/>
      <w:r w:rsidR="00B50F20" w:rsidRPr="00B50F20">
        <w:rPr>
          <w:i/>
          <w:iCs/>
          <w:sz w:val="22"/>
          <w:szCs w:val="22"/>
          <w:lang w:val="en-GB"/>
        </w:rPr>
        <w:t>fonda</w:t>
      </w:r>
      <w:proofErr w:type="spellEnd"/>
      <w:r w:rsidR="00B50F20" w:rsidRPr="00B50F20">
        <w:rPr>
          <w:i/>
          <w:iCs/>
          <w:sz w:val="22"/>
          <w:szCs w:val="22"/>
          <w:lang w:val="en-GB"/>
        </w:rPr>
        <w:t>.</w:t>
      </w:r>
    </w:p>
    <w:p w14:paraId="6D09EA21" w14:textId="476667E7" w:rsidR="001462B0" w:rsidRPr="00096EF3" w:rsidRDefault="001462B0" w:rsidP="001462B0">
      <w:pPr>
        <w:pStyle w:val="Blockquote"/>
        <w:ind w:left="709" w:right="1"/>
        <w:jc w:val="both"/>
        <w:rPr>
          <w:i/>
          <w:iCs/>
          <w:sz w:val="22"/>
          <w:szCs w:val="22"/>
          <w:lang w:val="en-GB"/>
        </w:rPr>
      </w:pPr>
      <w:r w:rsidRPr="001462B0">
        <w:rPr>
          <w:sz w:val="22"/>
          <w:szCs w:val="22"/>
          <w:lang w:val="en-GB"/>
        </w:rPr>
        <w:t>As the Croatian national rules do not contain any restrictions as regards the rules of origin, all goods can originate from any country, irrespective of any thresholds.</w:t>
      </w:r>
      <w:r w:rsidR="00096EF3">
        <w:rPr>
          <w:sz w:val="22"/>
          <w:szCs w:val="22"/>
          <w:lang w:val="en-GB"/>
        </w:rPr>
        <w:t xml:space="preserve"> / </w:t>
      </w:r>
      <w:proofErr w:type="spellStart"/>
      <w:r w:rsidR="00096EF3" w:rsidRPr="00096EF3">
        <w:rPr>
          <w:i/>
          <w:iCs/>
          <w:sz w:val="22"/>
          <w:szCs w:val="22"/>
          <w:lang w:val="en-GB"/>
        </w:rPr>
        <w:t>Budući</w:t>
      </w:r>
      <w:proofErr w:type="spellEnd"/>
      <w:r w:rsidR="00096EF3" w:rsidRPr="00096EF3">
        <w:rPr>
          <w:i/>
          <w:iCs/>
          <w:sz w:val="22"/>
          <w:szCs w:val="22"/>
          <w:lang w:val="en-GB"/>
        </w:rPr>
        <w:t xml:space="preserve"> da </w:t>
      </w:r>
      <w:proofErr w:type="spellStart"/>
      <w:r w:rsidR="00096EF3" w:rsidRPr="00096EF3">
        <w:rPr>
          <w:i/>
          <w:iCs/>
          <w:sz w:val="22"/>
          <w:szCs w:val="22"/>
          <w:lang w:val="en-GB"/>
        </w:rPr>
        <w:t>hrvatska</w:t>
      </w:r>
      <w:proofErr w:type="spellEnd"/>
      <w:r w:rsidR="00096EF3" w:rsidRPr="00096EF3">
        <w:rPr>
          <w:i/>
          <w:iCs/>
          <w:sz w:val="22"/>
          <w:szCs w:val="22"/>
          <w:lang w:val="en-GB"/>
        </w:rPr>
        <w:t xml:space="preserve"> </w:t>
      </w:r>
      <w:proofErr w:type="spellStart"/>
      <w:r w:rsidR="00096EF3" w:rsidRPr="00096EF3">
        <w:rPr>
          <w:i/>
          <w:iCs/>
          <w:sz w:val="22"/>
          <w:szCs w:val="22"/>
          <w:lang w:val="en-GB"/>
        </w:rPr>
        <w:t>nacionalna</w:t>
      </w:r>
      <w:proofErr w:type="spellEnd"/>
      <w:r w:rsidR="00096EF3" w:rsidRPr="00096EF3">
        <w:rPr>
          <w:i/>
          <w:iCs/>
          <w:sz w:val="22"/>
          <w:szCs w:val="22"/>
          <w:lang w:val="en-GB"/>
        </w:rPr>
        <w:t xml:space="preserve"> </w:t>
      </w:r>
      <w:proofErr w:type="spellStart"/>
      <w:r w:rsidR="00096EF3" w:rsidRPr="00096EF3">
        <w:rPr>
          <w:i/>
          <w:iCs/>
          <w:sz w:val="22"/>
          <w:szCs w:val="22"/>
          <w:lang w:val="en-GB"/>
        </w:rPr>
        <w:t>pravila</w:t>
      </w:r>
      <w:proofErr w:type="spellEnd"/>
      <w:r w:rsidR="00096EF3" w:rsidRPr="00096EF3">
        <w:rPr>
          <w:i/>
          <w:iCs/>
          <w:sz w:val="22"/>
          <w:szCs w:val="22"/>
          <w:lang w:val="en-GB"/>
        </w:rPr>
        <w:t xml:space="preserve"> ne </w:t>
      </w:r>
      <w:proofErr w:type="spellStart"/>
      <w:r w:rsidR="00096EF3" w:rsidRPr="00096EF3">
        <w:rPr>
          <w:i/>
          <w:iCs/>
          <w:sz w:val="22"/>
          <w:szCs w:val="22"/>
          <w:lang w:val="en-GB"/>
        </w:rPr>
        <w:t>sadrže</w:t>
      </w:r>
      <w:proofErr w:type="spellEnd"/>
      <w:r w:rsidR="00096EF3" w:rsidRPr="00096EF3">
        <w:rPr>
          <w:i/>
          <w:iCs/>
          <w:sz w:val="22"/>
          <w:szCs w:val="22"/>
          <w:lang w:val="en-GB"/>
        </w:rPr>
        <w:t xml:space="preserve"> </w:t>
      </w:r>
      <w:proofErr w:type="spellStart"/>
      <w:r w:rsidR="00096EF3" w:rsidRPr="00096EF3">
        <w:rPr>
          <w:i/>
          <w:iCs/>
          <w:sz w:val="22"/>
          <w:szCs w:val="22"/>
          <w:lang w:val="en-GB"/>
        </w:rPr>
        <w:t>ograničenja</w:t>
      </w:r>
      <w:proofErr w:type="spellEnd"/>
      <w:r w:rsidR="00096EF3" w:rsidRPr="00096EF3">
        <w:rPr>
          <w:i/>
          <w:iCs/>
          <w:sz w:val="22"/>
          <w:szCs w:val="22"/>
          <w:lang w:val="en-GB"/>
        </w:rPr>
        <w:t xml:space="preserve"> u </w:t>
      </w:r>
      <w:proofErr w:type="spellStart"/>
      <w:r w:rsidR="00096EF3" w:rsidRPr="00096EF3">
        <w:rPr>
          <w:i/>
          <w:iCs/>
          <w:sz w:val="22"/>
          <w:szCs w:val="22"/>
          <w:lang w:val="en-GB"/>
        </w:rPr>
        <w:t>pogledu</w:t>
      </w:r>
      <w:proofErr w:type="spellEnd"/>
      <w:r w:rsidR="00096EF3" w:rsidRPr="00096EF3">
        <w:rPr>
          <w:i/>
          <w:iCs/>
          <w:sz w:val="22"/>
          <w:szCs w:val="22"/>
          <w:lang w:val="en-GB"/>
        </w:rPr>
        <w:t xml:space="preserve"> </w:t>
      </w:r>
      <w:proofErr w:type="spellStart"/>
      <w:r w:rsidR="00096EF3" w:rsidRPr="00096EF3">
        <w:rPr>
          <w:i/>
          <w:iCs/>
          <w:sz w:val="22"/>
          <w:szCs w:val="22"/>
          <w:lang w:val="en-GB"/>
        </w:rPr>
        <w:t>pravila</w:t>
      </w:r>
      <w:proofErr w:type="spellEnd"/>
      <w:r w:rsidR="00096EF3" w:rsidRPr="00096EF3">
        <w:rPr>
          <w:i/>
          <w:iCs/>
          <w:sz w:val="22"/>
          <w:szCs w:val="22"/>
          <w:lang w:val="en-GB"/>
        </w:rPr>
        <w:t xml:space="preserve"> o </w:t>
      </w:r>
      <w:proofErr w:type="spellStart"/>
      <w:r w:rsidR="00096EF3" w:rsidRPr="00096EF3">
        <w:rPr>
          <w:i/>
          <w:iCs/>
          <w:sz w:val="22"/>
          <w:szCs w:val="22"/>
          <w:lang w:val="en-GB"/>
        </w:rPr>
        <w:t>podrijetlu</w:t>
      </w:r>
      <w:proofErr w:type="spellEnd"/>
      <w:r w:rsidR="00096EF3" w:rsidRPr="00096EF3">
        <w:rPr>
          <w:i/>
          <w:iCs/>
          <w:sz w:val="22"/>
          <w:szCs w:val="22"/>
          <w:lang w:val="en-GB"/>
        </w:rPr>
        <w:t xml:space="preserve">, </w:t>
      </w:r>
      <w:proofErr w:type="spellStart"/>
      <w:r w:rsidR="00096EF3" w:rsidRPr="00096EF3">
        <w:rPr>
          <w:i/>
          <w:iCs/>
          <w:sz w:val="22"/>
          <w:szCs w:val="22"/>
          <w:lang w:val="en-GB"/>
        </w:rPr>
        <w:t>sva</w:t>
      </w:r>
      <w:proofErr w:type="spellEnd"/>
      <w:r w:rsidR="00096EF3" w:rsidRPr="00096EF3">
        <w:rPr>
          <w:i/>
          <w:iCs/>
          <w:sz w:val="22"/>
          <w:szCs w:val="22"/>
          <w:lang w:val="en-GB"/>
        </w:rPr>
        <w:t xml:space="preserve"> </w:t>
      </w:r>
      <w:proofErr w:type="spellStart"/>
      <w:r w:rsidR="00096EF3" w:rsidRPr="00096EF3">
        <w:rPr>
          <w:i/>
          <w:iCs/>
          <w:sz w:val="22"/>
          <w:szCs w:val="22"/>
          <w:lang w:val="en-GB"/>
        </w:rPr>
        <w:t>roba</w:t>
      </w:r>
      <w:proofErr w:type="spellEnd"/>
      <w:r w:rsidR="00096EF3" w:rsidRPr="00096EF3">
        <w:rPr>
          <w:i/>
          <w:iCs/>
          <w:sz w:val="22"/>
          <w:szCs w:val="22"/>
          <w:lang w:val="en-GB"/>
        </w:rPr>
        <w:t xml:space="preserve"> </w:t>
      </w:r>
      <w:proofErr w:type="spellStart"/>
      <w:r w:rsidR="00096EF3" w:rsidRPr="00096EF3">
        <w:rPr>
          <w:i/>
          <w:iCs/>
          <w:sz w:val="22"/>
          <w:szCs w:val="22"/>
          <w:lang w:val="en-GB"/>
        </w:rPr>
        <w:t>može</w:t>
      </w:r>
      <w:proofErr w:type="spellEnd"/>
      <w:r w:rsidR="00096EF3" w:rsidRPr="00096EF3">
        <w:rPr>
          <w:i/>
          <w:iCs/>
          <w:sz w:val="22"/>
          <w:szCs w:val="22"/>
          <w:lang w:val="en-GB"/>
        </w:rPr>
        <w:t xml:space="preserve"> </w:t>
      </w:r>
      <w:proofErr w:type="spellStart"/>
      <w:r w:rsidR="00096EF3" w:rsidRPr="00096EF3">
        <w:rPr>
          <w:i/>
          <w:iCs/>
          <w:sz w:val="22"/>
          <w:szCs w:val="22"/>
          <w:lang w:val="en-GB"/>
        </w:rPr>
        <w:t>potjecati</w:t>
      </w:r>
      <w:proofErr w:type="spellEnd"/>
      <w:r w:rsidR="00096EF3" w:rsidRPr="00096EF3">
        <w:rPr>
          <w:i/>
          <w:iCs/>
          <w:sz w:val="22"/>
          <w:szCs w:val="22"/>
          <w:lang w:val="en-GB"/>
        </w:rPr>
        <w:t xml:space="preserve"> </w:t>
      </w:r>
      <w:proofErr w:type="spellStart"/>
      <w:r w:rsidR="00096EF3" w:rsidRPr="00096EF3">
        <w:rPr>
          <w:i/>
          <w:iCs/>
          <w:sz w:val="22"/>
          <w:szCs w:val="22"/>
          <w:lang w:val="en-GB"/>
        </w:rPr>
        <w:t>iz</w:t>
      </w:r>
      <w:proofErr w:type="spellEnd"/>
      <w:r w:rsidR="00096EF3" w:rsidRPr="00096EF3">
        <w:rPr>
          <w:i/>
          <w:iCs/>
          <w:sz w:val="22"/>
          <w:szCs w:val="22"/>
          <w:lang w:val="en-GB"/>
        </w:rPr>
        <w:t xml:space="preserve"> </w:t>
      </w:r>
      <w:proofErr w:type="spellStart"/>
      <w:r w:rsidR="00096EF3" w:rsidRPr="00096EF3">
        <w:rPr>
          <w:i/>
          <w:iCs/>
          <w:sz w:val="22"/>
          <w:szCs w:val="22"/>
          <w:lang w:val="en-GB"/>
        </w:rPr>
        <w:t>bilo</w:t>
      </w:r>
      <w:proofErr w:type="spellEnd"/>
      <w:r w:rsidR="00096EF3" w:rsidRPr="00096EF3">
        <w:rPr>
          <w:i/>
          <w:iCs/>
          <w:sz w:val="22"/>
          <w:szCs w:val="22"/>
          <w:lang w:val="en-GB"/>
        </w:rPr>
        <w:t xml:space="preserve"> </w:t>
      </w:r>
      <w:proofErr w:type="spellStart"/>
      <w:r w:rsidR="00096EF3" w:rsidRPr="00096EF3">
        <w:rPr>
          <w:i/>
          <w:iCs/>
          <w:sz w:val="22"/>
          <w:szCs w:val="22"/>
          <w:lang w:val="en-GB"/>
        </w:rPr>
        <w:t>koje</w:t>
      </w:r>
      <w:proofErr w:type="spellEnd"/>
      <w:r w:rsidR="00096EF3" w:rsidRPr="00096EF3">
        <w:rPr>
          <w:i/>
          <w:iCs/>
          <w:sz w:val="22"/>
          <w:szCs w:val="22"/>
          <w:lang w:val="en-GB"/>
        </w:rPr>
        <w:t xml:space="preserve"> </w:t>
      </w:r>
      <w:proofErr w:type="spellStart"/>
      <w:r w:rsidR="00096EF3" w:rsidRPr="00096EF3">
        <w:rPr>
          <w:i/>
          <w:iCs/>
          <w:sz w:val="22"/>
          <w:szCs w:val="22"/>
          <w:lang w:val="en-GB"/>
        </w:rPr>
        <w:t>zemlje</w:t>
      </w:r>
      <w:proofErr w:type="spellEnd"/>
      <w:r w:rsidR="00096EF3" w:rsidRPr="00096EF3">
        <w:rPr>
          <w:i/>
          <w:iCs/>
          <w:sz w:val="22"/>
          <w:szCs w:val="22"/>
          <w:lang w:val="en-GB"/>
        </w:rPr>
        <w:t xml:space="preserve">, bez </w:t>
      </w:r>
      <w:proofErr w:type="spellStart"/>
      <w:r w:rsidR="00096EF3" w:rsidRPr="00096EF3">
        <w:rPr>
          <w:i/>
          <w:iCs/>
          <w:sz w:val="22"/>
          <w:szCs w:val="22"/>
          <w:lang w:val="en-GB"/>
        </w:rPr>
        <w:t>obzira</w:t>
      </w:r>
      <w:proofErr w:type="spellEnd"/>
      <w:r w:rsidR="00096EF3" w:rsidRPr="00096EF3">
        <w:rPr>
          <w:i/>
          <w:iCs/>
          <w:sz w:val="22"/>
          <w:szCs w:val="22"/>
          <w:lang w:val="en-GB"/>
        </w:rPr>
        <w:t xml:space="preserve"> </w:t>
      </w:r>
      <w:proofErr w:type="spellStart"/>
      <w:r w:rsidR="00096EF3" w:rsidRPr="00096EF3">
        <w:rPr>
          <w:i/>
          <w:iCs/>
          <w:sz w:val="22"/>
          <w:szCs w:val="22"/>
          <w:lang w:val="en-GB"/>
        </w:rPr>
        <w:t>na</w:t>
      </w:r>
      <w:proofErr w:type="spellEnd"/>
      <w:r w:rsidR="00096EF3" w:rsidRPr="00096EF3">
        <w:rPr>
          <w:i/>
          <w:iCs/>
          <w:sz w:val="22"/>
          <w:szCs w:val="22"/>
          <w:lang w:val="en-GB"/>
        </w:rPr>
        <w:t xml:space="preserve"> </w:t>
      </w:r>
      <w:proofErr w:type="spellStart"/>
      <w:r w:rsidR="00096EF3" w:rsidRPr="00096EF3">
        <w:rPr>
          <w:i/>
          <w:iCs/>
          <w:sz w:val="22"/>
          <w:szCs w:val="22"/>
          <w:lang w:val="en-GB"/>
        </w:rPr>
        <w:t>bilo</w:t>
      </w:r>
      <w:proofErr w:type="spellEnd"/>
      <w:r w:rsidR="00096EF3" w:rsidRPr="00096EF3">
        <w:rPr>
          <w:i/>
          <w:iCs/>
          <w:sz w:val="22"/>
          <w:szCs w:val="22"/>
          <w:lang w:val="en-GB"/>
        </w:rPr>
        <w:t xml:space="preserve"> koji </w:t>
      </w:r>
      <w:proofErr w:type="spellStart"/>
      <w:r w:rsidR="00096EF3" w:rsidRPr="00096EF3">
        <w:rPr>
          <w:i/>
          <w:iCs/>
          <w:sz w:val="22"/>
          <w:szCs w:val="22"/>
          <w:lang w:val="en-GB"/>
        </w:rPr>
        <w:t>prag</w:t>
      </w:r>
      <w:proofErr w:type="spellEnd"/>
      <w:r w:rsidR="00096EF3" w:rsidRPr="00096EF3">
        <w:rPr>
          <w:i/>
          <w:iCs/>
          <w:sz w:val="22"/>
          <w:szCs w:val="22"/>
          <w:lang w:val="en-GB"/>
        </w:rPr>
        <w:t>.</w:t>
      </w:r>
    </w:p>
    <w:bookmarkEnd w:id="1"/>
    <w:p w14:paraId="3FA5D6A2" w14:textId="636C2819"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lastRenderedPageBreak/>
        <w:t>Grounds for exclusion</w:t>
      </w:r>
      <w:r w:rsidR="00096EF3">
        <w:rPr>
          <w:rStyle w:val="Naglaeno"/>
          <w:szCs w:val="24"/>
          <w:lang w:val="en-GB"/>
        </w:rPr>
        <w:t xml:space="preserve"> </w:t>
      </w:r>
      <w:r w:rsidR="00096EF3" w:rsidRPr="00096EF3">
        <w:rPr>
          <w:rStyle w:val="Naglaeno"/>
          <w:szCs w:val="24"/>
          <w:lang w:val="en-GB"/>
        </w:rPr>
        <w:t xml:space="preserve">/ </w:t>
      </w:r>
      <w:proofErr w:type="spellStart"/>
      <w:r w:rsidR="00096EF3" w:rsidRPr="00096EF3">
        <w:rPr>
          <w:rStyle w:val="Naglaeno"/>
          <w:i/>
          <w:iCs/>
          <w:szCs w:val="24"/>
          <w:lang w:val="en-GB"/>
        </w:rPr>
        <w:t>Razlozi</w:t>
      </w:r>
      <w:proofErr w:type="spellEnd"/>
      <w:r w:rsidR="00096EF3" w:rsidRPr="00096EF3">
        <w:rPr>
          <w:rStyle w:val="Naglaeno"/>
          <w:i/>
          <w:iCs/>
          <w:szCs w:val="24"/>
          <w:lang w:val="en-GB"/>
        </w:rPr>
        <w:t xml:space="preserve"> za </w:t>
      </w:r>
      <w:proofErr w:type="spellStart"/>
      <w:r w:rsidR="00096EF3" w:rsidRPr="00096EF3">
        <w:rPr>
          <w:rStyle w:val="Naglaeno"/>
          <w:i/>
          <w:iCs/>
          <w:szCs w:val="24"/>
          <w:lang w:val="en-GB"/>
        </w:rPr>
        <w:t>isključivanje</w:t>
      </w:r>
      <w:proofErr w:type="spellEnd"/>
    </w:p>
    <w:p w14:paraId="5827D459" w14:textId="26CFA3A5"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r w:rsidR="00096EF3">
        <w:rPr>
          <w:sz w:val="22"/>
          <w:szCs w:val="22"/>
          <w:lang w:val="en-GB"/>
        </w:rPr>
        <w:t xml:space="preserve"> / </w:t>
      </w:r>
      <w:proofErr w:type="spellStart"/>
      <w:r w:rsidR="00096EF3" w:rsidRPr="00096EF3">
        <w:rPr>
          <w:i/>
          <w:iCs/>
          <w:sz w:val="22"/>
          <w:szCs w:val="22"/>
          <w:lang w:val="en-GB"/>
        </w:rPr>
        <w:t>Ponuditelji</w:t>
      </w:r>
      <w:proofErr w:type="spellEnd"/>
      <w:r w:rsidR="00096EF3" w:rsidRPr="00096EF3">
        <w:rPr>
          <w:i/>
          <w:iCs/>
          <w:sz w:val="22"/>
          <w:szCs w:val="22"/>
          <w:lang w:val="en-GB"/>
        </w:rPr>
        <w:t xml:space="preserve"> </w:t>
      </w:r>
      <w:proofErr w:type="spellStart"/>
      <w:r w:rsidR="00096EF3" w:rsidRPr="00096EF3">
        <w:rPr>
          <w:i/>
          <w:iCs/>
          <w:sz w:val="22"/>
          <w:szCs w:val="22"/>
          <w:lang w:val="en-GB"/>
        </w:rPr>
        <w:t>moraju</w:t>
      </w:r>
      <w:proofErr w:type="spellEnd"/>
      <w:r w:rsidR="00096EF3" w:rsidRPr="00096EF3">
        <w:rPr>
          <w:i/>
          <w:iCs/>
          <w:sz w:val="22"/>
          <w:szCs w:val="22"/>
          <w:lang w:val="en-GB"/>
        </w:rPr>
        <w:t xml:space="preserve"> </w:t>
      </w:r>
      <w:proofErr w:type="spellStart"/>
      <w:r w:rsidR="00096EF3" w:rsidRPr="00096EF3">
        <w:rPr>
          <w:i/>
          <w:iCs/>
          <w:sz w:val="22"/>
          <w:szCs w:val="22"/>
          <w:lang w:val="en-GB"/>
        </w:rPr>
        <w:t>podnijeti</w:t>
      </w:r>
      <w:proofErr w:type="spellEnd"/>
      <w:r w:rsidR="00096EF3" w:rsidRPr="00096EF3">
        <w:rPr>
          <w:i/>
          <w:iCs/>
          <w:sz w:val="22"/>
          <w:szCs w:val="22"/>
          <w:lang w:val="en-GB"/>
        </w:rPr>
        <w:t xml:space="preserve"> </w:t>
      </w:r>
      <w:proofErr w:type="spellStart"/>
      <w:r w:rsidR="00096EF3" w:rsidRPr="00096EF3">
        <w:rPr>
          <w:i/>
          <w:iCs/>
          <w:sz w:val="22"/>
          <w:szCs w:val="22"/>
          <w:lang w:val="en-GB"/>
        </w:rPr>
        <w:t>potpisanu</w:t>
      </w:r>
      <w:proofErr w:type="spellEnd"/>
      <w:r w:rsidR="00096EF3" w:rsidRPr="00096EF3">
        <w:rPr>
          <w:i/>
          <w:iCs/>
          <w:sz w:val="22"/>
          <w:szCs w:val="22"/>
          <w:lang w:val="en-GB"/>
        </w:rPr>
        <w:t xml:space="preserve"> </w:t>
      </w:r>
      <w:proofErr w:type="spellStart"/>
      <w:r w:rsidR="00096EF3" w:rsidRPr="00096EF3">
        <w:rPr>
          <w:i/>
          <w:iCs/>
          <w:sz w:val="22"/>
          <w:szCs w:val="22"/>
          <w:lang w:val="en-GB"/>
        </w:rPr>
        <w:t>izjavu</w:t>
      </w:r>
      <w:proofErr w:type="spellEnd"/>
      <w:r w:rsidR="00096EF3" w:rsidRPr="00096EF3">
        <w:rPr>
          <w:i/>
          <w:iCs/>
          <w:sz w:val="22"/>
          <w:szCs w:val="22"/>
          <w:lang w:val="en-GB"/>
        </w:rPr>
        <w:t xml:space="preserve">, </w:t>
      </w:r>
      <w:proofErr w:type="spellStart"/>
      <w:r w:rsidR="00096EF3" w:rsidRPr="00096EF3">
        <w:rPr>
          <w:i/>
          <w:iCs/>
          <w:sz w:val="22"/>
          <w:szCs w:val="22"/>
          <w:lang w:val="en-GB"/>
        </w:rPr>
        <w:t>uključenu</w:t>
      </w:r>
      <w:proofErr w:type="spellEnd"/>
      <w:r w:rsidR="00096EF3" w:rsidRPr="00096EF3">
        <w:rPr>
          <w:i/>
          <w:iCs/>
          <w:sz w:val="22"/>
          <w:szCs w:val="22"/>
          <w:lang w:val="en-GB"/>
        </w:rPr>
        <w:t xml:space="preserve"> u </w:t>
      </w:r>
      <w:proofErr w:type="spellStart"/>
      <w:r w:rsidR="00096EF3" w:rsidRPr="00096EF3">
        <w:rPr>
          <w:i/>
          <w:iCs/>
          <w:sz w:val="22"/>
          <w:szCs w:val="22"/>
          <w:lang w:val="en-GB"/>
        </w:rPr>
        <w:t>Obrazac</w:t>
      </w:r>
      <w:proofErr w:type="spellEnd"/>
      <w:r w:rsidR="00096EF3" w:rsidRPr="00096EF3">
        <w:rPr>
          <w:i/>
          <w:iCs/>
          <w:sz w:val="22"/>
          <w:szCs w:val="22"/>
          <w:lang w:val="en-GB"/>
        </w:rPr>
        <w:t xml:space="preserve"> </w:t>
      </w:r>
      <w:proofErr w:type="spellStart"/>
      <w:r w:rsidR="00096EF3" w:rsidRPr="00096EF3">
        <w:rPr>
          <w:i/>
          <w:iCs/>
          <w:sz w:val="22"/>
          <w:szCs w:val="22"/>
          <w:lang w:val="en-GB"/>
        </w:rPr>
        <w:t>ponude</w:t>
      </w:r>
      <w:proofErr w:type="spellEnd"/>
      <w:r w:rsidR="00096EF3" w:rsidRPr="00096EF3">
        <w:rPr>
          <w:i/>
          <w:iCs/>
          <w:sz w:val="22"/>
          <w:szCs w:val="22"/>
          <w:lang w:val="en-GB"/>
        </w:rPr>
        <w:t xml:space="preserve"> za </w:t>
      </w:r>
      <w:proofErr w:type="spellStart"/>
      <w:r w:rsidR="00096EF3" w:rsidRPr="00096EF3">
        <w:rPr>
          <w:i/>
          <w:iCs/>
          <w:sz w:val="22"/>
          <w:szCs w:val="22"/>
          <w:lang w:val="en-GB"/>
        </w:rPr>
        <w:t>ugovor</w:t>
      </w:r>
      <w:proofErr w:type="spellEnd"/>
      <w:r w:rsidR="00096EF3" w:rsidRPr="00096EF3">
        <w:rPr>
          <w:i/>
          <w:iCs/>
          <w:sz w:val="22"/>
          <w:szCs w:val="22"/>
          <w:lang w:val="en-GB"/>
        </w:rPr>
        <w:t xml:space="preserve"> o </w:t>
      </w:r>
      <w:proofErr w:type="spellStart"/>
      <w:r w:rsidR="00096EF3" w:rsidRPr="00096EF3">
        <w:rPr>
          <w:i/>
          <w:iCs/>
          <w:sz w:val="22"/>
          <w:szCs w:val="22"/>
          <w:lang w:val="en-GB"/>
        </w:rPr>
        <w:t>nabavi</w:t>
      </w:r>
      <w:proofErr w:type="spellEnd"/>
      <w:r w:rsidR="00096EF3" w:rsidRPr="00096EF3">
        <w:rPr>
          <w:i/>
          <w:iCs/>
          <w:sz w:val="22"/>
          <w:szCs w:val="22"/>
          <w:lang w:val="en-GB"/>
        </w:rPr>
        <w:t xml:space="preserve"> robe (</w:t>
      </w:r>
      <w:proofErr w:type="spellStart"/>
      <w:r w:rsidR="00096EF3" w:rsidRPr="00096EF3">
        <w:rPr>
          <w:i/>
          <w:iCs/>
          <w:sz w:val="22"/>
          <w:szCs w:val="22"/>
          <w:lang w:val="en-GB"/>
        </w:rPr>
        <w:t>Ponudbeni</w:t>
      </w:r>
      <w:proofErr w:type="spellEnd"/>
      <w:r w:rsidR="00096EF3" w:rsidRPr="00096EF3">
        <w:rPr>
          <w:i/>
          <w:iCs/>
          <w:sz w:val="22"/>
          <w:szCs w:val="22"/>
          <w:lang w:val="en-GB"/>
        </w:rPr>
        <w:t xml:space="preserve"> list), u </w:t>
      </w:r>
      <w:proofErr w:type="spellStart"/>
      <w:r w:rsidR="00096EF3" w:rsidRPr="00096EF3">
        <w:rPr>
          <w:i/>
          <w:iCs/>
          <w:sz w:val="22"/>
          <w:szCs w:val="22"/>
          <w:lang w:val="en-GB"/>
        </w:rPr>
        <w:t>kojoj</w:t>
      </w:r>
      <w:proofErr w:type="spellEnd"/>
      <w:r w:rsidR="00096EF3" w:rsidRPr="00096EF3">
        <w:rPr>
          <w:i/>
          <w:iCs/>
          <w:sz w:val="22"/>
          <w:szCs w:val="22"/>
          <w:lang w:val="en-GB"/>
        </w:rPr>
        <w:t xml:space="preserve"> </w:t>
      </w:r>
      <w:proofErr w:type="spellStart"/>
      <w:r w:rsidR="00096EF3" w:rsidRPr="00096EF3">
        <w:rPr>
          <w:i/>
          <w:iCs/>
          <w:sz w:val="22"/>
          <w:szCs w:val="22"/>
          <w:lang w:val="en-GB"/>
        </w:rPr>
        <w:t>stoji</w:t>
      </w:r>
      <w:proofErr w:type="spellEnd"/>
      <w:r w:rsidR="00096EF3" w:rsidRPr="00096EF3">
        <w:rPr>
          <w:i/>
          <w:iCs/>
          <w:sz w:val="22"/>
          <w:szCs w:val="22"/>
          <w:lang w:val="en-GB"/>
        </w:rPr>
        <w:t xml:space="preserve"> da </w:t>
      </w:r>
      <w:proofErr w:type="spellStart"/>
      <w:r w:rsidR="00096EF3" w:rsidRPr="00096EF3">
        <w:rPr>
          <w:i/>
          <w:iCs/>
          <w:sz w:val="22"/>
          <w:szCs w:val="22"/>
          <w:lang w:val="en-GB"/>
        </w:rPr>
        <w:t>nisu</w:t>
      </w:r>
      <w:proofErr w:type="spellEnd"/>
      <w:r w:rsidR="00096EF3" w:rsidRPr="00096EF3">
        <w:rPr>
          <w:i/>
          <w:iCs/>
          <w:sz w:val="22"/>
          <w:szCs w:val="22"/>
          <w:lang w:val="en-GB"/>
        </w:rPr>
        <w:t xml:space="preserve"> </w:t>
      </w:r>
      <w:proofErr w:type="spellStart"/>
      <w:r w:rsidR="00096EF3" w:rsidRPr="00096EF3">
        <w:rPr>
          <w:i/>
          <w:iCs/>
          <w:sz w:val="22"/>
          <w:szCs w:val="22"/>
          <w:lang w:val="en-GB"/>
        </w:rPr>
        <w:t>ni</w:t>
      </w:r>
      <w:proofErr w:type="spellEnd"/>
      <w:r w:rsidR="00096EF3" w:rsidRPr="00096EF3">
        <w:rPr>
          <w:i/>
          <w:iCs/>
          <w:sz w:val="22"/>
          <w:szCs w:val="22"/>
          <w:lang w:val="en-GB"/>
        </w:rPr>
        <w:t xml:space="preserve"> u </w:t>
      </w:r>
      <w:proofErr w:type="spellStart"/>
      <w:r w:rsidR="00096EF3" w:rsidRPr="00096EF3">
        <w:rPr>
          <w:i/>
          <w:iCs/>
          <w:sz w:val="22"/>
          <w:szCs w:val="22"/>
          <w:lang w:val="en-GB"/>
        </w:rPr>
        <w:t>jednoj</w:t>
      </w:r>
      <w:proofErr w:type="spellEnd"/>
      <w:r w:rsidR="00096EF3" w:rsidRPr="00096EF3">
        <w:rPr>
          <w:i/>
          <w:iCs/>
          <w:sz w:val="22"/>
          <w:szCs w:val="22"/>
          <w:lang w:val="en-GB"/>
        </w:rPr>
        <w:t xml:space="preserve"> </w:t>
      </w:r>
      <w:proofErr w:type="spellStart"/>
      <w:r w:rsidR="00096EF3" w:rsidRPr="00096EF3">
        <w:rPr>
          <w:i/>
          <w:iCs/>
          <w:sz w:val="22"/>
          <w:szCs w:val="22"/>
          <w:lang w:val="en-GB"/>
        </w:rPr>
        <w:t>od</w:t>
      </w:r>
      <w:proofErr w:type="spellEnd"/>
      <w:r w:rsidR="00096EF3" w:rsidRPr="00096EF3">
        <w:rPr>
          <w:i/>
          <w:iCs/>
          <w:sz w:val="22"/>
          <w:szCs w:val="22"/>
          <w:lang w:val="en-GB"/>
        </w:rPr>
        <w:t xml:space="preserve"> </w:t>
      </w:r>
      <w:proofErr w:type="spellStart"/>
      <w:r w:rsidR="00096EF3" w:rsidRPr="00096EF3">
        <w:rPr>
          <w:i/>
          <w:iCs/>
          <w:sz w:val="22"/>
          <w:szCs w:val="22"/>
          <w:lang w:val="en-GB"/>
        </w:rPr>
        <w:t>situacija</w:t>
      </w:r>
      <w:proofErr w:type="spellEnd"/>
      <w:r w:rsidR="00096EF3" w:rsidRPr="00096EF3">
        <w:rPr>
          <w:i/>
          <w:iCs/>
          <w:sz w:val="22"/>
          <w:szCs w:val="22"/>
          <w:lang w:val="en-GB"/>
        </w:rPr>
        <w:t xml:space="preserve"> </w:t>
      </w:r>
      <w:proofErr w:type="spellStart"/>
      <w:r w:rsidR="00096EF3" w:rsidRPr="00096EF3">
        <w:rPr>
          <w:i/>
          <w:iCs/>
          <w:sz w:val="22"/>
          <w:szCs w:val="22"/>
          <w:lang w:val="en-GB"/>
        </w:rPr>
        <w:t>navedenih</w:t>
      </w:r>
      <w:proofErr w:type="spellEnd"/>
      <w:r w:rsidR="00096EF3" w:rsidRPr="00096EF3">
        <w:rPr>
          <w:i/>
          <w:iCs/>
          <w:sz w:val="22"/>
          <w:szCs w:val="22"/>
          <w:lang w:val="en-GB"/>
        </w:rPr>
        <w:t xml:space="preserve"> u </w:t>
      </w:r>
      <w:proofErr w:type="spellStart"/>
      <w:r w:rsidR="00096EF3" w:rsidRPr="00096EF3">
        <w:rPr>
          <w:i/>
          <w:iCs/>
          <w:sz w:val="22"/>
          <w:szCs w:val="22"/>
          <w:lang w:val="en-GB"/>
        </w:rPr>
        <w:t>točki</w:t>
      </w:r>
      <w:proofErr w:type="spellEnd"/>
      <w:r w:rsidR="00096EF3" w:rsidRPr="00096EF3">
        <w:rPr>
          <w:i/>
          <w:iCs/>
          <w:sz w:val="22"/>
          <w:szCs w:val="22"/>
          <w:lang w:val="en-GB"/>
        </w:rPr>
        <w:t xml:space="preserve"> 2.6.10.1. </w:t>
      </w:r>
      <w:proofErr w:type="spellStart"/>
      <w:r w:rsidR="00096EF3" w:rsidRPr="00096EF3">
        <w:rPr>
          <w:i/>
          <w:iCs/>
          <w:sz w:val="22"/>
          <w:szCs w:val="22"/>
          <w:lang w:val="en-GB"/>
        </w:rPr>
        <w:t>Praktičnog</w:t>
      </w:r>
      <w:proofErr w:type="spellEnd"/>
      <w:r w:rsidR="00096EF3" w:rsidRPr="00096EF3">
        <w:rPr>
          <w:i/>
          <w:iCs/>
          <w:sz w:val="22"/>
          <w:szCs w:val="22"/>
          <w:lang w:val="en-GB"/>
        </w:rPr>
        <w:t xml:space="preserve"> </w:t>
      </w:r>
      <w:proofErr w:type="spellStart"/>
      <w:r w:rsidR="00096EF3" w:rsidRPr="00096EF3">
        <w:rPr>
          <w:i/>
          <w:iCs/>
          <w:sz w:val="22"/>
          <w:szCs w:val="22"/>
          <w:lang w:val="en-GB"/>
        </w:rPr>
        <w:t>vodiča</w:t>
      </w:r>
      <w:proofErr w:type="spellEnd"/>
      <w:r w:rsidR="00096EF3" w:rsidRPr="00096EF3">
        <w:rPr>
          <w:sz w:val="22"/>
          <w:szCs w:val="22"/>
          <w:lang w:val="en-GB"/>
        </w:rPr>
        <w:t>.</w:t>
      </w:r>
    </w:p>
    <w:p w14:paraId="0B0A4FD3" w14:textId="618FA625"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Number of tenders</w:t>
      </w:r>
      <w:r w:rsidR="00096EF3">
        <w:rPr>
          <w:rStyle w:val="Naglaeno"/>
          <w:szCs w:val="24"/>
          <w:lang w:val="en-GB"/>
        </w:rPr>
        <w:t xml:space="preserve"> / </w:t>
      </w:r>
      <w:proofErr w:type="spellStart"/>
      <w:r w:rsidR="00096EF3" w:rsidRPr="00096EF3">
        <w:rPr>
          <w:rStyle w:val="Naglaeno"/>
          <w:i/>
          <w:iCs/>
          <w:szCs w:val="24"/>
          <w:lang w:val="en-GB"/>
        </w:rPr>
        <w:t>Broj</w:t>
      </w:r>
      <w:proofErr w:type="spellEnd"/>
      <w:r w:rsidR="00096EF3" w:rsidRPr="00096EF3">
        <w:rPr>
          <w:rStyle w:val="Naglaeno"/>
          <w:i/>
          <w:iCs/>
          <w:szCs w:val="24"/>
          <w:lang w:val="en-GB"/>
        </w:rPr>
        <w:t xml:space="preserve"> </w:t>
      </w:r>
      <w:proofErr w:type="spellStart"/>
      <w:r w:rsidR="00096EF3" w:rsidRPr="00096EF3">
        <w:rPr>
          <w:rStyle w:val="Naglaeno"/>
          <w:i/>
          <w:iCs/>
          <w:szCs w:val="24"/>
          <w:lang w:val="en-GB"/>
        </w:rPr>
        <w:t>ponuda</w:t>
      </w:r>
      <w:proofErr w:type="spellEnd"/>
    </w:p>
    <w:p w14:paraId="25A4FDF0" w14:textId="316CA382" w:rsidR="00E23824" w:rsidRPr="00B50F20" w:rsidRDefault="00E23824" w:rsidP="00AC2A69">
      <w:pPr>
        <w:pStyle w:val="Blockquote"/>
        <w:ind w:left="709" w:right="1"/>
        <w:jc w:val="both"/>
        <w:rPr>
          <w:i/>
          <w:iCs/>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Pr="00E560A7">
        <w:rPr>
          <w:sz w:val="22"/>
          <w:szCs w:val="22"/>
          <w:lang w:val="en-GB"/>
        </w:rPr>
        <w:t>may not</w:t>
      </w:r>
      <w:r w:rsidRPr="003F1149">
        <w:rPr>
          <w:sz w:val="22"/>
          <w:szCs w:val="22"/>
          <w:lang w:val="en-GB"/>
        </w:rPr>
        <w:t xml:space="preserve"> submit a tender for a variant solution in addition to their tender for the supplies required in the tender dossier.</w:t>
      </w:r>
      <w:r w:rsidR="00096EF3">
        <w:rPr>
          <w:sz w:val="22"/>
          <w:szCs w:val="22"/>
          <w:lang w:val="en-GB"/>
        </w:rPr>
        <w:t xml:space="preserve"> / </w:t>
      </w:r>
      <w:proofErr w:type="spellStart"/>
      <w:r w:rsidR="00096EF3" w:rsidRPr="00B50F20">
        <w:rPr>
          <w:i/>
          <w:iCs/>
          <w:sz w:val="22"/>
          <w:szCs w:val="22"/>
          <w:lang w:val="en-GB"/>
        </w:rPr>
        <w:t>Ponuditelji</w:t>
      </w:r>
      <w:proofErr w:type="spellEnd"/>
      <w:r w:rsidR="00096EF3" w:rsidRPr="00B50F20">
        <w:rPr>
          <w:i/>
          <w:iCs/>
          <w:sz w:val="22"/>
          <w:szCs w:val="22"/>
          <w:lang w:val="en-GB"/>
        </w:rPr>
        <w:t xml:space="preserve"> </w:t>
      </w:r>
      <w:proofErr w:type="spellStart"/>
      <w:r w:rsidR="00096EF3" w:rsidRPr="00B50F20">
        <w:rPr>
          <w:i/>
          <w:iCs/>
          <w:sz w:val="22"/>
          <w:szCs w:val="22"/>
          <w:lang w:val="en-GB"/>
        </w:rPr>
        <w:t>mogu</w:t>
      </w:r>
      <w:proofErr w:type="spellEnd"/>
      <w:r w:rsidR="00096EF3" w:rsidRPr="00B50F20">
        <w:rPr>
          <w:i/>
          <w:iCs/>
          <w:sz w:val="22"/>
          <w:szCs w:val="22"/>
          <w:lang w:val="en-GB"/>
        </w:rPr>
        <w:t xml:space="preserve"> </w:t>
      </w:r>
      <w:proofErr w:type="spellStart"/>
      <w:r w:rsidR="00096EF3" w:rsidRPr="00B50F20">
        <w:rPr>
          <w:i/>
          <w:iCs/>
          <w:sz w:val="22"/>
          <w:szCs w:val="22"/>
          <w:lang w:val="en-GB"/>
        </w:rPr>
        <w:t>podnijeti</w:t>
      </w:r>
      <w:proofErr w:type="spellEnd"/>
      <w:r w:rsidR="00096EF3" w:rsidRPr="00B50F20">
        <w:rPr>
          <w:i/>
          <w:iCs/>
          <w:sz w:val="22"/>
          <w:szCs w:val="22"/>
          <w:lang w:val="en-GB"/>
        </w:rPr>
        <w:t xml:space="preserve"> </w:t>
      </w:r>
      <w:proofErr w:type="spellStart"/>
      <w:r w:rsidR="00096EF3" w:rsidRPr="00B50F20">
        <w:rPr>
          <w:i/>
          <w:iCs/>
          <w:sz w:val="22"/>
          <w:szCs w:val="22"/>
          <w:lang w:val="en-GB"/>
        </w:rPr>
        <w:t>samo</w:t>
      </w:r>
      <w:proofErr w:type="spellEnd"/>
      <w:r w:rsidR="00096EF3" w:rsidRPr="00B50F20">
        <w:rPr>
          <w:i/>
          <w:iCs/>
          <w:sz w:val="22"/>
          <w:szCs w:val="22"/>
          <w:lang w:val="en-GB"/>
        </w:rPr>
        <w:t xml:space="preserve"> </w:t>
      </w:r>
      <w:proofErr w:type="spellStart"/>
      <w:r w:rsidR="00096EF3" w:rsidRPr="00B50F20">
        <w:rPr>
          <w:i/>
          <w:iCs/>
          <w:sz w:val="22"/>
          <w:szCs w:val="22"/>
          <w:lang w:val="en-GB"/>
        </w:rPr>
        <w:t>jednu</w:t>
      </w:r>
      <w:proofErr w:type="spellEnd"/>
      <w:r w:rsidR="00096EF3" w:rsidRPr="00B50F20">
        <w:rPr>
          <w:i/>
          <w:iCs/>
          <w:sz w:val="22"/>
          <w:szCs w:val="22"/>
          <w:lang w:val="en-GB"/>
        </w:rPr>
        <w:t xml:space="preserve"> </w:t>
      </w:r>
      <w:proofErr w:type="spellStart"/>
      <w:r w:rsidR="00096EF3" w:rsidRPr="00B50F20">
        <w:rPr>
          <w:i/>
          <w:iCs/>
          <w:sz w:val="22"/>
          <w:szCs w:val="22"/>
          <w:lang w:val="en-GB"/>
        </w:rPr>
        <w:t>ponudu</w:t>
      </w:r>
      <w:proofErr w:type="spellEnd"/>
      <w:r w:rsidR="00096EF3" w:rsidRPr="00B50F20">
        <w:rPr>
          <w:i/>
          <w:iCs/>
          <w:sz w:val="22"/>
          <w:szCs w:val="22"/>
          <w:lang w:val="en-GB"/>
        </w:rPr>
        <w:t xml:space="preserve"> po </w:t>
      </w:r>
      <w:proofErr w:type="spellStart"/>
      <w:r w:rsidR="00096EF3" w:rsidRPr="00B50F20">
        <w:rPr>
          <w:i/>
          <w:iCs/>
          <w:sz w:val="22"/>
          <w:szCs w:val="22"/>
          <w:lang w:val="en-GB"/>
        </w:rPr>
        <w:t>grupi</w:t>
      </w:r>
      <w:proofErr w:type="spellEnd"/>
      <w:r w:rsidR="00096EF3" w:rsidRPr="00B50F20">
        <w:rPr>
          <w:i/>
          <w:iCs/>
          <w:sz w:val="22"/>
          <w:szCs w:val="22"/>
          <w:lang w:val="en-GB"/>
        </w:rPr>
        <w:t xml:space="preserve"> </w:t>
      </w:r>
      <w:proofErr w:type="spellStart"/>
      <w:r w:rsidR="00096EF3" w:rsidRPr="00B50F20">
        <w:rPr>
          <w:i/>
          <w:iCs/>
          <w:sz w:val="22"/>
          <w:szCs w:val="22"/>
          <w:lang w:val="en-GB"/>
        </w:rPr>
        <w:t>nabave</w:t>
      </w:r>
      <w:proofErr w:type="spellEnd"/>
      <w:r w:rsidR="00096EF3" w:rsidRPr="00B50F20">
        <w:rPr>
          <w:i/>
          <w:iCs/>
          <w:sz w:val="22"/>
          <w:szCs w:val="22"/>
          <w:lang w:val="en-GB"/>
        </w:rPr>
        <w:t xml:space="preserve">. </w:t>
      </w:r>
      <w:proofErr w:type="spellStart"/>
      <w:r w:rsidR="00096EF3" w:rsidRPr="00B50F20">
        <w:rPr>
          <w:i/>
          <w:iCs/>
          <w:sz w:val="22"/>
          <w:szCs w:val="22"/>
          <w:lang w:val="en-GB"/>
        </w:rPr>
        <w:t>Ponude</w:t>
      </w:r>
      <w:proofErr w:type="spellEnd"/>
      <w:r w:rsidR="00096EF3" w:rsidRPr="00B50F20">
        <w:rPr>
          <w:i/>
          <w:iCs/>
          <w:sz w:val="22"/>
          <w:szCs w:val="22"/>
          <w:lang w:val="en-GB"/>
        </w:rPr>
        <w:t xml:space="preserve"> za </w:t>
      </w:r>
      <w:proofErr w:type="spellStart"/>
      <w:r w:rsidR="00096EF3" w:rsidRPr="00B50F20">
        <w:rPr>
          <w:i/>
          <w:iCs/>
          <w:sz w:val="22"/>
          <w:szCs w:val="22"/>
          <w:lang w:val="en-GB"/>
        </w:rPr>
        <w:t>dijelove</w:t>
      </w:r>
      <w:proofErr w:type="spellEnd"/>
      <w:r w:rsidR="00096EF3" w:rsidRPr="00B50F20">
        <w:rPr>
          <w:i/>
          <w:iCs/>
          <w:sz w:val="22"/>
          <w:szCs w:val="22"/>
          <w:lang w:val="en-GB"/>
        </w:rPr>
        <w:t xml:space="preserve"> </w:t>
      </w:r>
      <w:proofErr w:type="spellStart"/>
      <w:r w:rsidR="00096EF3" w:rsidRPr="00B50F20">
        <w:rPr>
          <w:i/>
          <w:iCs/>
          <w:sz w:val="22"/>
          <w:szCs w:val="22"/>
          <w:lang w:val="en-GB"/>
        </w:rPr>
        <w:t>grupe</w:t>
      </w:r>
      <w:proofErr w:type="spellEnd"/>
      <w:r w:rsidR="00096EF3" w:rsidRPr="00B50F20">
        <w:rPr>
          <w:i/>
          <w:iCs/>
          <w:sz w:val="22"/>
          <w:szCs w:val="22"/>
          <w:lang w:val="en-GB"/>
        </w:rPr>
        <w:t xml:space="preserve"> </w:t>
      </w:r>
      <w:proofErr w:type="spellStart"/>
      <w:r w:rsidR="00096EF3" w:rsidRPr="00B50F20">
        <w:rPr>
          <w:i/>
          <w:iCs/>
          <w:sz w:val="22"/>
          <w:szCs w:val="22"/>
          <w:lang w:val="en-GB"/>
        </w:rPr>
        <w:t>nabave</w:t>
      </w:r>
      <w:proofErr w:type="spellEnd"/>
      <w:r w:rsidR="00096EF3" w:rsidRPr="00B50F20">
        <w:rPr>
          <w:i/>
          <w:iCs/>
          <w:sz w:val="22"/>
          <w:szCs w:val="22"/>
          <w:lang w:val="en-GB"/>
        </w:rPr>
        <w:t xml:space="preserve"> </w:t>
      </w:r>
      <w:proofErr w:type="spellStart"/>
      <w:r w:rsidR="00096EF3" w:rsidRPr="00B50F20">
        <w:rPr>
          <w:i/>
          <w:iCs/>
          <w:sz w:val="22"/>
          <w:szCs w:val="22"/>
          <w:lang w:val="en-GB"/>
        </w:rPr>
        <w:t>neće</w:t>
      </w:r>
      <w:proofErr w:type="spellEnd"/>
      <w:r w:rsidR="00096EF3" w:rsidRPr="00B50F20">
        <w:rPr>
          <w:i/>
          <w:iCs/>
          <w:sz w:val="22"/>
          <w:szCs w:val="22"/>
          <w:lang w:val="en-GB"/>
        </w:rPr>
        <w:t xml:space="preserve"> </w:t>
      </w:r>
      <w:proofErr w:type="spellStart"/>
      <w:r w:rsidR="00096EF3" w:rsidRPr="00B50F20">
        <w:rPr>
          <w:i/>
          <w:iCs/>
          <w:sz w:val="22"/>
          <w:szCs w:val="22"/>
          <w:lang w:val="en-GB"/>
        </w:rPr>
        <w:t>biti</w:t>
      </w:r>
      <w:proofErr w:type="spellEnd"/>
      <w:r w:rsidR="00096EF3" w:rsidRPr="00B50F20">
        <w:rPr>
          <w:i/>
          <w:iCs/>
          <w:sz w:val="22"/>
          <w:szCs w:val="22"/>
          <w:lang w:val="en-GB"/>
        </w:rPr>
        <w:t xml:space="preserve"> </w:t>
      </w:r>
      <w:proofErr w:type="spellStart"/>
      <w:r w:rsidR="00096EF3" w:rsidRPr="00B50F20">
        <w:rPr>
          <w:i/>
          <w:iCs/>
          <w:sz w:val="22"/>
          <w:szCs w:val="22"/>
          <w:lang w:val="en-GB"/>
        </w:rPr>
        <w:t>razmatrane</w:t>
      </w:r>
      <w:proofErr w:type="spellEnd"/>
      <w:r w:rsidR="00096EF3" w:rsidRPr="00B50F20">
        <w:rPr>
          <w:i/>
          <w:iCs/>
          <w:sz w:val="22"/>
          <w:szCs w:val="22"/>
          <w:lang w:val="en-GB"/>
        </w:rPr>
        <w:t xml:space="preserve">. </w:t>
      </w:r>
      <w:proofErr w:type="spellStart"/>
      <w:r w:rsidR="00096EF3" w:rsidRPr="00B50F20">
        <w:rPr>
          <w:i/>
          <w:iCs/>
          <w:sz w:val="22"/>
          <w:szCs w:val="22"/>
          <w:lang w:val="en-GB"/>
        </w:rPr>
        <w:t>Svaki</w:t>
      </w:r>
      <w:proofErr w:type="spellEnd"/>
      <w:r w:rsidR="00096EF3" w:rsidRPr="00B50F20">
        <w:rPr>
          <w:i/>
          <w:iCs/>
          <w:sz w:val="22"/>
          <w:szCs w:val="22"/>
          <w:lang w:val="en-GB"/>
        </w:rPr>
        <w:t xml:space="preserve"> </w:t>
      </w:r>
      <w:proofErr w:type="spellStart"/>
      <w:r w:rsidR="00096EF3" w:rsidRPr="00B50F20">
        <w:rPr>
          <w:i/>
          <w:iCs/>
          <w:sz w:val="22"/>
          <w:szCs w:val="22"/>
          <w:lang w:val="en-GB"/>
        </w:rPr>
        <w:t>ponuditelj</w:t>
      </w:r>
      <w:proofErr w:type="spellEnd"/>
      <w:r w:rsidR="00096EF3" w:rsidRPr="00B50F20">
        <w:rPr>
          <w:i/>
          <w:iCs/>
          <w:sz w:val="22"/>
          <w:szCs w:val="22"/>
          <w:lang w:val="en-GB"/>
        </w:rPr>
        <w:t xml:space="preserve"> </w:t>
      </w:r>
      <w:proofErr w:type="spellStart"/>
      <w:r w:rsidR="00096EF3" w:rsidRPr="00B50F20">
        <w:rPr>
          <w:i/>
          <w:iCs/>
          <w:sz w:val="22"/>
          <w:szCs w:val="22"/>
          <w:lang w:val="en-GB"/>
        </w:rPr>
        <w:t>može</w:t>
      </w:r>
      <w:proofErr w:type="spellEnd"/>
      <w:r w:rsidR="00096EF3" w:rsidRPr="00B50F20">
        <w:rPr>
          <w:i/>
          <w:iCs/>
          <w:sz w:val="22"/>
          <w:szCs w:val="22"/>
          <w:lang w:val="en-GB"/>
        </w:rPr>
        <w:t xml:space="preserve"> </w:t>
      </w:r>
      <w:proofErr w:type="spellStart"/>
      <w:r w:rsidR="00096EF3" w:rsidRPr="00B50F20">
        <w:rPr>
          <w:i/>
          <w:iCs/>
          <w:sz w:val="22"/>
          <w:szCs w:val="22"/>
          <w:lang w:val="en-GB"/>
        </w:rPr>
        <w:t>navesti</w:t>
      </w:r>
      <w:proofErr w:type="spellEnd"/>
      <w:r w:rsidR="00096EF3" w:rsidRPr="00B50F20">
        <w:rPr>
          <w:i/>
          <w:iCs/>
          <w:sz w:val="22"/>
          <w:szCs w:val="22"/>
          <w:lang w:val="en-GB"/>
        </w:rPr>
        <w:t xml:space="preserve"> u </w:t>
      </w:r>
      <w:proofErr w:type="spellStart"/>
      <w:r w:rsidR="00096EF3" w:rsidRPr="00B50F20">
        <w:rPr>
          <w:i/>
          <w:iCs/>
          <w:sz w:val="22"/>
          <w:szCs w:val="22"/>
          <w:lang w:val="en-GB"/>
        </w:rPr>
        <w:t>svojoj</w:t>
      </w:r>
      <w:proofErr w:type="spellEnd"/>
      <w:r w:rsidR="00096EF3" w:rsidRPr="00B50F20">
        <w:rPr>
          <w:i/>
          <w:iCs/>
          <w:sz w:val="22"/>
          <w:szCs w:val="22"/>
          <w:lang w:val="en-GB"/>
        </w:rPr>
        <w:t xml:space="preserve"> </w:t>
      </w:r>
      <w:proofErr w:type="spellStart"/>
      <w:r w:rsidR="00096EF3" w:rsidRPr="00B50F20">
        <w:rPr>
          <w:i/>
          <w:iCs/>
          <w:sz w:val="22"/>
          <w:szCs w:val="22"/>
          <w:lang w:val="en-GB"/>
        </w:rPr>
        <w:t>ponudi</w:t>
      </w:r>
      <w:proofErr w:type="spellEnd"/>
      <w:r w:rsidR="00096EF3" w:rsidRPr="00B50F20">
        <w:rPr>
          <w:i/>
          <w:iCs/>
          <w:sz w:val="22"/>
          <w:szCs w:val="22"/>
          <w:lang w:val="en-GB"/>
        </w:rPr>
        <w:t xml:space="preserve"> da </w:t>
      </w:r>
      <w:proofErr w:type="spellStart"/>
      <w:r w:rsidR="00096EF3" w:rsidRPr="00B50F20">
        <w:rPr>
          <w:i/>
          <w:iCs/>
          <w:sz w:val="22"/>
          <w:szCs w:val="22"/>
          <w:lang w:val="en-GB"/>
        </w:rPr>
        <w:t>će</w:t>
      </w:r>
      <w:proofErr w:type="spellEnd"/>
      <w:r w:rsidR="00096EF3" w:rsidRPr="00B50F20">
        <w:rPr>
          <w:i/>
          <w:iCs/>
          <w:sz w:val="22"/>
          <w:szCs w:val="22"/>
          <w:lang w:val="en-GB"/>
        </w:rPr>
        <w:t xml:space="preserve"> </w:t>
      </w:r>
      <w:proofErr w:type="spellStart"/>
      <w:r w:rsidR="00096EF3" w:rsidRPr="00B50F20">
        <w:rPr>
          <w:i/>
          <w:iCs/>
          <w:sz w:val="22"/>
          <w:szCs w:val="22"/>
          <w:lang w:val="en-GB"/>
        </w:rPr>
        <w:t>ponuditi</w:t>
      </w:r>
      <w:proofErr w:type="spellEnd"/>
      <w:r w:rsidR="00096EF3" w:rsidRPr="00B50F20">
        <w:rPr>
          <w:i/>
          <w:iCs/>
          <w:sz w:val="22"/>
          <w:szCs w:val="22"/>
          <w:lang w:val="en-GB"/>
        </w:rPr>
        <w:t xml:space="preserve"> </w:t>
      </w:r>
      <w:proofErr w:type="spellStart"/>
      <w:r w:rsidR="00096EF3" w:rsidRPr="00B50F20">
        <w:rPr>
          <w:i/>
          <w:iCs/>
          <w:sz w:val="22"/>
          <w:szCs w:val="22"/>
          <w:lang w:val="en-GB"/>
        </w:rPr>
        <w:t>popust</w:t>
      </w:r>
      <w:proofErr w:type="spellEnd"/>
      <w:r w:rsidR="00096EF3" w:rsidRPr="00B50F20">
        <w:rPr>
          <w:i/>
          <w:iCs/>
          <w:sz w:val="22"/>
          <w:szCs w:val="22"/>
          <w:lang w:val="en-GB"/>
        </w:rPr>
        <w:t xml:space="preserve"> u </w:t>
      </w:r>
      <w:proofErr w:type="spellStart"/>
      <w:r w:rsidR="00096EF3" w:rsidRPr="00B50F20">
        <w:rPr>
          <w:i/>
          <w:iCs/>
          <w:sz w:val="22"/>
          <w:szCs w:val="22"/>
          <w:lang w:val="en-GB"/>
        </w:rPr>
        <w:t>slučaju</w:t>
      </w:r>
      <w:proofErr w:type="spellEnd"/>
      <w:r w:rsidR="00096EF3" w:rsidRPr="00B50F20">
        <w:rPr>
          <w:i/>
          <w:iCs/>
          <w:sz w:val="22"/>
          <w:szCs w:val="22"/>
          <w:lang w:val="en-GB"/>
        </w:rPr>
        <w:t xml:space="preserve"> da </w:t>
      </w:r>
      <w:proofErr w:type="spellStart"/>
      <w:r w:rsidR="00096EF3" w:rsidRPr="00B50F20">
        <w:rPr>
          <w:i/>
          <w:iCs/>
          <w:sz w:val="22"/>
          <w:szCs w:val="22"/>
          <w:lang w:val="en-GB"/>
        </w:rPr>
        <w:t>njegova</w:t>
      </w:r>
      <w:proofErr w:type="spellEnd"/>
      <w:r w:rsidR="00096EF3" w:rsidRPr="00B50F20">
        <w:rPr>
          <w:i/>
          <w:iCs/>
          <w:sz w:val="22"/>
          <w:szCs w:val="22"/>
          <w:lang w:val="en-GB"/>
        </w:rPr>
        <w:t xml:space="preserve"> </w:t>
      </w:r>
      <w:proofErr w:type="spellStart"/>
      <w:r w:rsidR="00096EF3" w:rsidRPr="00B50F20">
        <w:rPr>
          <w:i/>
          <w:iCs/>
          <w:sz w:val="22"/>
          <w:szCs w:val="22"/>
          <w:lang w:val="en-GB"/>
        </w:rPr>
        <w:t>ponuda</w:t>
      </w:r>
      <w:proofErr w:type="spellEnd"/>
      <w:r w:rsidR="00096EF3" w:rsidRPr="00B50F20">
        <w:rPr>
          <w:i/>
          <w:iCs/>
          <w:sz w:val="22"/>
          <w:szCs w:val="22"/>
          <w:lang w:val="en-GB"/>
        </w:rPr>
        <w:t xml:space="preserve"> </w:t>
      </w:r>
      <w:proofErr w:type="spellStart"/>
      <w:r w:rsidR="00096EF3" w:rsidRPr="00B50F20">
        <w:rPr>
          <w:i/>
          <w:iCs/>
          <w:sz w:val="22"/>
          <w:szCs w:val="22"/>
          <w:lang w:val="en-GB"/>
        </w:rPr>
        <w:t>bude</w:t>
      </w:r>
      <w:proofErr w:type="spellEnd"/>
      <w:r w:rsidR="00096EF3" w:rsidRPr="00B50F20">
        <w:rPr>
          <w:i/>
          <w:iCs/>
          <w:sz w:val="22"/>
          <w:szCs w:val="22"/>
          <w:lang w:val="en-GB"/>
        </w:rPr>
        <w:t xml:space="preserve"> </w:t>
      </w:r>
      <w:proofErr w:type="spellStart"/>
      <w:r w:rsidR="00096EF3" w:rsidRPr="00B50F20">
        <w:rPr>
          <w:i/>
          <w:iCs/>
          <w:sz w:val="22"/>
          <w:szCs w:val="22"/>
          <w:lang w:val="en-GB"/>
        </w:rPr>
        <w:t>prihvaćena</w:t>
      </w:r>
      <w:proofErr w:type="spellEnd"/>
      <w:r w:rsidR="00096EF3" w:rsidRPr="00B50F20">
        <w:rPr>
          <w:i/>
          <w:iCs/>
          <w:sz w:val="22"/>
          <w:szCs w:val="22"/>
          <w:lang w:val="en-GB"/>
        </w:rPr>
        <w:t xml:space="preserve"> za </w:t>
      </w:r>
      <w:proofErr w:type="spellStart"/>
      <w:r w:rsidR="00096EF3" w:rsidRPr="00B50F20">
        <w:rPr>
          <w:i/>
          <w:iCs/>
          <w:sz w:val="22"/>
          <w:szCs w:val="22"/>
          <w:lang w:val="en-GB"/>
        </w:rPr>
        <w:t>više</w:t>
      </w:r>
      <w:proofErr w:type="spellEnd"/>
      <w:r w:rsidR="00096EF3" w:rsidRPr="00B50F20">
        <w:rPr>
          <w:i/>
          <w:iCs/>
          <w:sz w:val="22"/>
          <w:szCs w:val="22"/>
          <w:lang w:val="en-GB"/>
        </w:rPr>
        <w:t xml:space="preserve"> </w:t>
      </w:r>
      <w:proofErr w:type="spellStart"/>
      <w:r w:rsidR="00096EF3" w:rsidRPr="00B50F20">
        <w:rPr>
          <w:i/>
          <w:iCs/>
          <w:sz w:val="22"/>
          <w:szCs w:val="22"/>
          <w:lang w:val="en-GB"/>
        </w:rPr>
        <w:t>od</w:t>
      </w:r>
      <w:proofErr w:type="spellEnd"/>
      <w:r w:rsidR="00096EF3" w:rsidRPr="00B50F20">
        <w:rPr>
          <w:i/>
          <w:iCs/>
          <w:sz w:val="22"/>
          <w:szCs w:val="22"/>
          <w:lang w:val="en-GB"/>
        </w:rPr>
        <w:t xml:space="preserve"> </w:t>
      </w:r>
      <w:proofErr w:type="spellStart"/>
      <w:r w:rsidR="00096EF3" w:rsidRPr="00B50F20">
        <w:rPr>
          <w:i/>
          <w:iCs/>
          <w:sz w:val="22"/>
          <w:szCs w:val="22"/>
          <w:lang w:val="en-GB"/>
        </w:rPr>
        <w:t>jedne</w:t>
      </w:r>
      <w:proofErr w:type="spellEnd"/>
      <w:r w:rsidR="00096EF3" w:rsidRPr="00B50F20">
        <w:rPr>
          <w:i/>
          <w:iCs/>
          <w:sz w:val="22"/>
          <w:szCs w:val="22"/>
          <w:lang w:val="en-GB"/>
        </w:rPr>
        <w:t xml:space="preserve"> </w:t>
      </w:r>
      <w:proofErr w:type="spellStart"/>
      <w:r w:rsidR="00096EF3" w:rsidRPr="00B50F20">
        <w:rPr>
          <w:i/>
          <w:iCs/>
          <w:sz w:val="22"/>
          <w:szCs w:val="22"/>
          <w:lang w:val="en-GB"/>
        </w:rPr>
        <w:t>grupe</w:t>
      </w:r>
      <w:proofErr w:type="spellEnd"/>
      <w:r w:rsidR="00096EF3" w:rsidRPr="00B50F20">
        <w:rPr>
          <w:i/>
          <w:iCs/>
          <w:sz w:val="22"/>
          <w:szCs w:val="22"/>
          <w:lang w:val="en-GB"/>
        </w:rPr>
        <w:t xml:space="preserve"> </w:t>
      </w:r>
      <w:proofErr w:type="spellStart"/>
      <w:r w:rsidR="00096EF3" w:rsidRPr="00B50F20">
        <w:rPr>
          <w:i/>
          <w:iCs/>
          <w:sz w:val="22"/>
          <w:szCs w:val="22"/>
          <w:lang w:val="en-GB"/>
        </w:rPr>
        <w:t>nabave</w:t>
      </w:r>
      <w:proofErr w:type="spellEnd"/>
      <w:r w:rsidR="00096EF3" w:rsidRPr="00B50F20">
        <w:rPr>
          <w:i/>
          <w:iCs/>
          <w:sz w:val="22"/>
          <w:szCs w:val="22"/>
          <w:lang w:val="en-GB"/>
        </w:rPr>
        <w:t xml:space="preserve"> </w:t>
      </w:r>
      <w:proofErr w:type="spellStart"/>
      <w:r w:rsidR="00096EF3" w:rsidRPr="00B50F20">
        <w:rPr>
          <w:i/>
          <w:iCs/>
          <w:sz w:val="22"/>
          <w:szCs w:val="22"/>
          <w:lang w:val="en-GB"/>
        </w:rPr>
        <w:t>te</w:t>
      </w:r>
      <w:proofErr w:type="spellEnd"/>
      <w:r w:rsidR="00096EF3" w:rsidRPr="00B50F20">
        <w:rPr>
          <w:i/>
          <w:iCs/>
          <w:sz w:val="22"/>
          <w:szCs w:val="22"/>
          <w:lang w:val="en-GB"/>
        </w:rPr>
        <w:t xml:space="preserve"> </w:t>
      </w:r>
      <w:proofErr w:type="spellStart"/>
      <w:r w:rsidR="00096EF3" w:rsidRPr="00B50F20">
        <w:rPr>
          <w:i/>
          <w:iCs/>
          <w:sz w:val="22"/>
          <w:szCs w:val="22"/>
          <w:lang w:val="en-GB"/>
        </w:rPr>
        <w:t>koliki</w:t>
      </w:r>
      <w:proofErr w:type="spellEnd"/>
      <w:r w:rsidR="00096EF3" w:rsidRPr="00B50F20">
        <w:rPr>
          <w:i/>
          <w:iCs/>
          <w:sz w:val="22"/>
          <w:szCs w:val="22"/>
          <w:lang w:val="en-GB"/>
        </w:rPr>
        <w:t xml:space="preserve"> je </w:t>
      </w:r>
      <w:proofErr w:type="spellStart"/>
      <w:r w:rsidR="00096EF3" w:rsidRPr="00B50F20">
        <w:rPr>
          <w:i/>
          <w:iCs/>
          <w:sz w:val="22"/>
          <w:szCs w:val="22"/>
          <w:lang w:val="en-GB"/>
        </w:rPr>
        <w:t>iznos</w:t>
      </w:r>
      <w:proofErr w:type="spellEnd"/>
      <w:r w:rsidR="00096EF3" w:rsidRPr="00B50F20">
        <w:rPr>
          <w:i/>
          <w:iCs/>
          <w:sz w:val="22"/>
          <w:szCs w:val="22"/>
          <w:lang w:val="en-GB"/>
        </w:rPr>
        <w:t xml:space="preserve"> </w:t>
      </w:r>
      <w:proofErr w:type="spellStart"/>
      <w:r w:rsidR="00096EF3" w:rsidRPr="00B50F20">
        <w:rPr>
          <w:i/>
          <w:iCs/>
          <w:sz w:val="22"/>
          <w:szCs w:val="22"/>
          <w:lang w:val="en-GB"/>
        </w:rPr>
        <w:t>ponuđenog</w:t>
      </w:r>
      <w:proofErr w:type="spellEnd"/>
      <w:r w:rsidR="00096EF3" w:rsidRPr="00B50F20">
        <w:rPr>
          <w:i/>
          <w:iCs/>
          <w:sz w:val="22"/>
          <w:szCs w:val="22"/>
          <w:lang w:val="en-GB"/>
        </w:rPr>
        <w:t xml:space="preserve"> </w:t>
      </w:r>
      <w:proofErr w:type="spellStart"/>
      <w:r w:rsidR="00096EF3" w:rsidRPr="00B50F20">
        <w:rPr>
          <w:i/>
          <w:iCs/>
          <w:sz w:val="22"/>
          <w:szCs w:val="22"/>
          <w:lang w:val="en-GB"/>
        </w:rPr>
        <w:t>popusta</w:t>
      </w:r>
      <w:proofErr w:type="spellEnd"/>
      <w:r w:rsidR="00096EF3" w:rsidRPr="00B50F20">
        <w:rPr>
          <w:i/>
          <w:iCs/>
          <w:sz w:val="22"/>
          <w:szCs w:val="22"/>
          <w:lang w:val="en-GB"/>
        </w:rPr>
        <w:t xml:space="preserve">. </w:t>
      </w:r>
      <w:proofErr w:type="spellStart"/>
      <w:r w:rsidR="00096EF3" w:rsidRPr="00B50F20">
        <w:rPr>
          <w:i/>
          <w:iCs/>
          <w:sz w:val="22"/>
          <w:szCs w:val="22"/>
          <w:lang w:val="en-GB"/>
        </w:rPr>
        <w:t>Alternativna</w:t>
      </w:r>
      <w:proofErr w:type="spellEnd"/>
      <w:r w:rsidR="00096EF3" w:rsidRPr="00B50F20">
        <w:rPr>
          <w:i/>
          <w:iCs/>
          <w:sz w:val="22"/>
          <w:szCs w:val="22"/>
          <w:lang w:val="en-GB"/>
        </w:rPr>
        <w:t xml:space="preserve"> </w:t>
      </w:r>
      <w:proofErr w:type="spellStart"/>
      <w:r w:rsidR="00096EF3" w:rsidRPr="00B50F20">
        <w:rPr>
          <w:i/>
          <w:iCs/>
          <w:sz w:val="22"/>
          <w:szCs w:val="22"/>
          <w:lang w:val="en-GB"/>
        </w:rPr>
        <w:t>ponuda</w:t>
      </w:r>
      <w:proofErr w:type="spellEnd"/>
      <w:r w:rsidR="00096EF3" w:rsidRPr="00B50F20">
        <w:rPr>
          <w:i/>
          <w:iCs/>
          <w:sz w:val="22"/>
          <w:szCs w:val="22"/>
          <w:lang w:val="en-GB"/>
        </w:rPr>
        <w:t xml:space="preserve"> nije </w:t>
      </w:r>
      <w:proofErr w:type="spellStart"/>
      <w:r w:rsidR="00096EF3" w:rsidRPr="00B50F20">
        <w:rPr>
          <w:i/>
          <w:iCs/>
          <w:sz w:val="22"/>
          <w:szCs w:val="22"/>
          <w:lang w:val="en-GB"/>
        </w:rPr>
        <w:t>moguća</w:t>
      </w:r>
      <w:proofErr w:type="spellEnd"/>
      <w:r w:rsidR="00096EF3" w:rsidRPr="00B50F20">
        <w:rPr>
          <w:i/>
          <w:iCs/>
          <w:sz w:val="22"/>
          <w:szCs w:val="22"/>
          <w:lang w:val="en-GB"/>
        </w:rPr>
        <w:t>.</w:t>
      </w:r>
    </w:p>
    <w:p w14:paraId="45AEA113" w14:textId="2814F2BF"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Tender guarantee</w:t>
      </w:r>
      <w:r w:rsidR="00B50F20">
        <w:rPr>
          <w:rStyle w:val="Naglaeno"/>
          <w:szCs w:val="24"/>
          <w:lang w:val="en-GB"/>
        </w:rPr>
        <w:t xml:space="preserve"> / </w:t>
      </w:r>
      <w:proofErr w:type="spellStart"/>
      <w:r w:rsidR="00B50F20" w:rsidRPr="00B50F20">
        <w:rPr>
          <w:rStyle w:val="Naglaeno"/>
          <w:i/>
          <w:iCs/>
          <w:szCs w:val="24"/>
          <w:lang w:val="en-GB"/>
        </w:rPr>
        <w:t>Jamstvo</w:t>
      </w:r>
      <w:proofErr w:type="spellEnd"/>
      <w:r w:rsidR="00B50F20" w:rsidRPr="00B50F20">
        <w:rPr>
          <w:rStyle w:val="Naglaeno"/>
          <w:i/>
          <w:iCs/>
          <w:szCs w:val="24"/>
          <w:lang w:val="en-GB"/>
        </w:rPr>
        <w:t xml:space="preserve"> za </w:t>
      </w:r>
      <w:proofErr w:type="spellStart"/>
      <w:r w:rsidR="00B50F20" w:rsidRPr="00B50F20">
        <w:rPr>
          <w:rStyle w:val="Naglaeno"/>
          <w:i/>
          <w:iCs/>
          <w:szCs w:val="24"/>
          <w:lang w:val="en-GB"/>
        </w:rPr>
        <w:t>ozbiljnost</w:t>
      </w:r>
      <w:proofErr w:type="spellEnd"/>
      <w:r w:rsidR="00B50F20" w:rsidRPr="00B50F20">
        <w:rPr>
          <w:rStyle w:val="Naglaeno"/>
          <w:i/>
          <w:iCs/>
          <w:szCs w:val="24"/>
          <w:lang w:val="en-GB"/>
        </w:rPr>
        <w:t xml:space="preserve"> </w:t>
      </w:r>
      <w:proofErr w:type="spellStart"/>
      <w:r w:rsidR="00B50F20" w:rsidRPr="00B50F20">
        <w:rPr>
          <w:rStyle w:val="Naglaeno"/>
          <w:i/>
          <w:iCs/>
          <w:szCs w:val="24"/>
          <w:lang w:val="en-GB"/>
        </w:rPr>
        <w:t>ponude</w:t>
      </w:r>
      <w:proofErr w:type="spellEnd"/>
    </w:p>
    <w:p w14:paraId="3B7849A4" w14:textId="4AFB261B" w:rsidR="00DC2049" w:rsidRPr="00252841" w:rsidRDefault="0007206C" w:rsidP="00AC2A69">
      <w:pPr>
        <w:pStyle w:val="Blockquote"/>
        <w:ind w:left="709" w:right="1"/>
        <w:jc w:val="both"/>
        <w:rPr>
          <w:sz w:val="22"/>
          <w:szCs w:val="22"/>
          <w:lang w:val="en-GB"/>
        </w:rPr>
      </w:pPr>
      <w:r w:rsidRPr="002667E5">
        <w:rPr>
          <w:sz w:val="22"/>
          <w:szCs w:val="22"/>
        </w:rPr>
        <w:t>No tender guarantee is required.</w:t>
      </w:r>
      <w:r w:rsidR="00DF7ED8">
        <w:rPr>
          <w:sz w:val="22"/>
          <w:szCs w:val="22"/>
          <w:lang w:val="en-GB"/>
        </w:rPr>
        <w:t xml:space="preserve"> /</w:t>
      </w:r>
      <w:r w:rsidR="00DF7ED8" w:rsidRPr="00DF7ED8">
        <w:rPr>
          <w:i/>
          <w:iCs/>
          <w:sz w:val="22"/>
          <w:szCs w:val="22"/>
          <w:lang w:val="en-GB"/>
        </w:rPr>
        <w:t xml:space="preserve">Nije </w:t>
      </w:r>
      <w:proofErr w:type="spellStart"/>
      <w:r w:rsidR="00DF7ED8" w:rsidRPr="00DF7ED8">
        <w:rPr>
          <w:i/>
          <w:iCs/>
          <w:sz w:val="22"/>
          <w:szCs w:val="22"/>
          <w:lang w:val="en-GB"/>
        </w:rPr>
        <w:t>potrebno</w:t>
      </w:r>
      <w:proofErr w:type="spellEnd"/>
      <w:r w:rsidR="00DF7ED8" w:rsidRPr="00DF7ED8">
        <w:rPr>
          <w:i/>
          <w:iCs/>
          <w:sz w:val="22"/>
          <w:szCs w:val="22"/>
          <w:lang w:val="en-GB"/>
        </w:rPr>
        <w:t xml:space="preserve"> </w:t>
      </w:r>
      <w:proofErr w:type="spellStart"/>
      <w:r w:rsidR="00DF7ED8" w:rsidRPr="00DF7ED8">
        <w:rPr>
          <w:i/>
          <w:iCs/>
          <w:sz w:val="22"/>
          <w:szCs w:val="22"/>
          <w:lang w:val="en-GB"/>
        </w:rPr>
        <w:t>jamstvo</w:t>
      </w:r>
      <w:proofErr w:type="spellEnd"/>
      <w:r w:rsidR="00DF7ED8" w:rsidRPr="00DF7ED8">
        <w:rPr>
          <w:i/>
          <w:iCs/>
          <w:sz w:val="22"/>
          <w:szCs w:val="22"/>
          <w:lang w:val="en-GB"/>
        </w:rPr>
        <w:t xml:space="preserve"> za </w:t>
      </w:r>
      <w:proofErr w:type="spellStart"/>
      <w:r w:rsidR="00DF7ED8" w:rsidRPr="00DF7ED8">
        <w:rPr>
          <w:i/>
          <w:iCs/>
          <w:sz w:val="22"/>
          <w:szCs w:val="22"/>
          <w:lang w:val="en-GB"/>
        </w:rPr>
        <w:t>nadmetanje</w:t>
      </w:r>
      <w:proofErr w:type="spellEnd"/>
    </w:p>
    <w:p w14:paraId="10ADEF80" w14:textId="30431EEE" w:rsidR="00E23824" w:rsidRPr="00A336A0" w:rsidRDefault="00E23824" w:rsidP="00AC2A69">
      <w:pPr>
        <w:keepNext/>
        <w:keepLines/>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Performance guarantee</w:t>
      </w:r>
      <w:r w:rsidR="00DF7ED8">
        <w:rPr>
          <w:rStyle w:val="Naglaeno"/>
          <w:szCs w:val="24"/>
          <w:lang w:val="en-GB"/>
        </w:rPr>
        <w:t xml:space="preserve"> / </w:t>
      </w:r>
      <w:proofErr w:type="spellStart"/>
      <w:r w:rsidR="00DF7ED8" w:rsidRPr="00DF7ED8">
        <w:rPr>
          <w:rStyle w:val="Naglaeno"/>
          <w:i/>
          <w:iCs/>
          <w:szCs w:val="24"/>
          <w:lang w:val="en-GB"/>
        </w:rPr>
        <w:t>Jamstvo</w:t>
      </w:r>
      <w:proofErr w:type="spellEnd"/>
      <w:r w:rsidR="00DF7ED8" w:rsidRPr="00DF7ED8">
        <w:rPr>
          <w:rStyle w:val="Naglaeno"/>
          <w:i/>
          <w:iCs/>
          <w:szCs w:val="24"/>
          <w:lang w:val="en-GB"/>
        </w:rPr>
        <w:t xml:space="preserve"> za </w:t>
      </w:r>
      <w:proofErr w:type="spellStart"/>
      <w:r w:rsidR="00DF7ED8" w:rsidRPr="00DF7ED8">
        <w:rPr>
          <w:rStyle w:val="Naglaeno"/>
          <w:i/>
          <w:iCs/>
          <w:szCs w:val="24"/>
          <w:lang w:val="en-GB"/>
        </w:rPr>
        <w:t>izvedbu</w:t>
      </w:r>
      <w:proofErr w:type="spellEnd"/>
    </w:p>
    <w:p w14:paraId="213F7760" w14:textId="7A0E713E" w:rsidR="00505A18" w:rsidRPr="006B31D5" w:rsidRDefault="00A771F3" w:rsidP="00AC2A69">
      <w:pPr>
        <w:spacing w:before="0" w:after="120"/>
        <w:ind w:left="709" w:right="1"/>
        <w:jc w:val="both"/>
        <w:rPr>
          <w:color w:val="000000"/>
          <w:sz w:val="22"/>
          <w:szCs w:val="22"/>
          <w:lang w:val="en-GB"/>
        </w:rPr>
      </w:pPr>
      <w:r w:rsidRPr="002667E5">
        <w:rPr>
          <w:color w:val="000000"/>
          <w:sz w:val="22"/>
          <w:szCs w:val="22"/>
        </w:rPr>
        <w:t>No performance guarantee is required.</w:t>
      </w:r>
      <w:r w:rsidR="00DF7ED8">
        <w:rPr>
          <w:color w:val="000000"/>
          <w:sz w:val="22"/>
          <w:szCs w:val="22"/>
          <w:lang w:val="en-GB"/>
        </w:rPr>
        <w:t xml:space="preserve"> / </w:t>
      </w:r>
      <w:r w:rsidR="00DF7ED8" w:rsidRPr="00DF7ED8">
        <w:rPr>
          <w:i/>
          <w:iCs/>
          <w:color w:val="000000"/>
          <w:sz w:val="22"/>
          <w:szCs w:val="22"/>
          <w:lang w:val="en-GB"/>
        </w:rPr>
        <w:t xml:space="preserve">Nije </w:t>
      </w:r>
      <w:proofErr w:type="spellStart"/>
      <w:r w:rsidR="00DF7ED8" w:rsidRPr="00DF7ED8">
        <w:rPr>
          <w:i/>
          <w:iCs/>
          <w:color w:val="000000"/>
          <w:sz w:val="22"/>
          <w:szCs w:val="22"/>
          <w:lang w:val="en-GB"/>
        </w:rPr>
        <w:t>potrebno</w:t>
      </w:r>
      <w:proofErr w:type="spellEnd"/>
      <w:r w:rsidR="00DF7ED8" w:rsidRPr="00DF7ED8">
        <w:rPr>
          <w:i/>
          <w:iCs/>
          <w:color w:val="000000"/>
          <w:sz w:val="22"/>
          <w:szCs w:val="22"/>
          <w:lang w:val="en-GB"/>
        </w:rPr>
        <w:t xml:space="preserve"> </w:t>
      </w:r>
      <w:proofErr w:type="spellStart"/>
      <w:r w:rsidR="00DF7ED8" w:rsidRPr="00DF7ED8">
        <w:rPr>
          <w:i/>
          <w:iCs/>
          <w:color w:val="000000"/>
          <w:sz w:val="22"/>
          <w:szCs w:val="22"/>
          <w:lang w:val="en-GB"/>
        </w:rPr>
        <w:t>jamstvo</w:t>
      </w:r>
      <w:proofErr w:type="spellEnd"/>
      <w:r w:rsidR="00DF7ED8" w:rsidRPr="00DF7ED8">
        <w:rPr>
          <w:i/>
          <w:iCs/>
          <w:color w:val="000000"/>
          <w:sz w:val="22"/>
          <w:szCs w:val="22"/>
          <w:lang w:val="en-GB"/>
        </w:rPr>
        <w:t xml:space="preserve"> </w:t>
      </w:r>
      <w:proofErr w:type="spellStart"/>
      <w:r w:rsidR="00DF7ED8" w:rsidRPr="00DF7ED8">
        <w:rPr>
          <w:i/>
          <w:iCs/>
          <w:color w:val="000000"/>
          <w:sz w:val="22"/>
          <w:szCs w:val="22"/>
          <w:lang w:val="en-GB"/>
        </w:rPr>
        <w:t>izvedbe</w:t>
      </w:r>
      <w:proofErr w:type="spellEnd"/>
    </w:p>
    <w:p w14:paraId="1AD3685B" w14:textId="180A97B0"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Information meeting and/or site visit</w:t>
      </w:r>
      <w:r w:rsidR="00DF7ED8">
        <w:rPr>
          <w:rStyle w:val="Naglaeno"/>
          <w:szCs w:val="24"/>
          <w:lang w:val="en-GB"/>
        </w:rPr>
        <w:t xml:space="preserve"> / </w:t>
      </w:r>
      <w:proofErr w:type="spellStart"/>
      <w:r w:rsidR="00DF7ED8" w:rsidRPr="00DF7ED8">
        <w:rPr>
          <w:rStyle w:val="Naglaeno"/>
          <w:i/>
          <w:iCs/>
          <w:szCs w:val="24"/>
          <w:lang w:val="en-GB"/>
        </w:rPr>
        <w:t>Informativni</w:t>
      </w:r>
      <w:proofErr w:type="spellEnd"/>
      <w:r w:rsidR="00DF7ED8" w:rsidRPr="00DF7ED8">
        <w:rPr>
          <w:rStyle w:val="Naglaeno"/>
          <w:i/>
          <w:iCs/>
          <w:szCs w:val="24"/>
          <w:lang w:val="en-GB"/>
        </w:rPr>
        <w:t xml:space="preserve"> </w:t>
      </w:r>
      <w:proofErr w:type="spellStart"/>
      <w:r w:rsidR="00DF7ED8" w:rsidRPr="00DF7ED8">
        <w:rPr>
          <w:rStyle w:val="Naglaeno"/>
          <w:i/>
          <w:iCs/>
          <w:szCs w:val="24"/>
          <w:lang w:val="en-GB"/>
        </w:rPr>
        <w:t>sastanal</w:t>
      </w:r>
      <w:proofErr w:type="spellEnd"/>
      <w:r w:rsidR="00DF7ED8" w:rsidRPr="00DF7ED8">
        <w:rPr>
          <w:rStyle w:val="Naglaeno"/>
          <w:i/>
          <w:iCs/>
          <w:szCs w:val="24"/>
          <w:lang w:val="en-GB"/>
        </w:rPr>
        <w:t xml:space="preserve"> </w:t>
      </w:r>
      <w:proofErr w:type="spellStart"/>
      <w:r w:rsidR="00DF7ED8" w:rsidRPr="00DF7ED8">
        <w:rPr>
          <w:rStyle w:val="Naglaeno"/>
          <w:i/>
          <w:iCs/>
          <w:szCs w:val="24"/>
          <w:lang w:val="en-GB"/>
        </w:rPr>
        <w:t>i</w:t>
      </w:r>
      <w:proofErr w:type="spellEnd"/>
      <w:r w:rsidR="00DF7ED8" w:rsidRPr="00DF7ED8">
        <w:rPr>
          <w:rStyle w:val="Naglaeno"/>
          <w:i/>
          <w:iCs/>
          <w:szCs w:val="24"/>
          <w:lang w:val="en-GB"/>
        </w:rPr>
        <w:t>/</w:t>
      </w:r>
      <w:proofErr w:type="spellStart"/>
      <w:r w:rsidR="00DF7ED8" w:rsidRPr="00DF7ED8">
        <w:rPr>
          <w:rStyle w:val="Naglaeno"/>
          <w:i/>
          <w:iCs/>
          <w:szCs w:val="24"/>
          <w:lang w:val="en-GB"/>
        </w:rPr>
        <w:t>ili</w:t>
      </w:r>
      <w:proofErr w:type="spellEnd"/>
      <w:r w:rsidR="00DF7ED8" w:rsidRPr="00DF7ED8">
        <w:rPr>
          <w:rStyle w:val="Naglaeno"/>
          <w:i/>
          <w:iCs/>
          <w:szCs w:val="24"/>
          <w:lang w:val="en-GB"/>
        </w:rPr>
        <w:t xml:space="preserve"> </w:t>
      </w:r>
      <w:proofErr w:type="spellStart"/>
      <w:r w:rsidR="00DF7ED8" w:rsidRPr="00DF7ED8">
        <w:rPr>
          <w:rStyle w:val="Naglaeno"/>
          <w:i/>
          <w:iCs/>
          <w:szCs w:val="24"/>
          <w:lang w:val="en-GB"/>
        </w:rPr>
        <w:t>posjet</w:t>
      </w:r>
      <w:proofErr w:type="spellEnd"/>
      <w:r w:rsidR="00DF7ED8" w:rsidRPr="00DF7ED8">
        <w:rPr>
          <w:rStyle w:val="Naglaeno"/>
          <w:szCs w:val="24"/>
          <w:lang w:val="en-GB"/>
        </w:rPr>
        <w:t xml:space="preserve"> </w:t>
      </w:r>
    </w:p>
    <w:p w14:paraId="47B73575" w14:textId="6CE3D7E1" w:rsidR="000853AF" w:rsidRPr="002116E1" w:rsidRDefault="00E23824" w:rsidP="002667E5">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r w:rsidR="00DF7ED8">
        <w:rPr>
          <w:sz w:val="22"/>
          <w:szCs w:val="22"/>
          <w:lang w:val="en-GB"/>
        </w:rPr>
        <w:t xml:space="preserve"> / </w:t>
      </w:r>
      <w:r w:rsidR="00DF7ED8" w:rsidRPr="00DF7ED8">
        <w:rPr>
          <w:i/>
          <w:iCs/>
          <w:sz w:val="22"/>
          <w:szCs w:val="22"/>
          <w:lang w:val="en-GB"/>
        </w:rPr>
        <w:t xml:space="preserve">Nije </w:t>
      </w:r>
      <w:proofErr w:type="spellStart"/>
      <w:r w:rsidR="00DF7ED8" w:rsidRPr="00DF7ED8">
        <w:rPr>
          <w:i/>
          <w:iCs/>
          <w:sz w:val="22"/>
          <w:szCs w:val="22"/>
          <w:lang w:val="en-GB"/>
        </w:rPr>
        <w:t>planiran</w:t>
      </w:r>
      <w:proofErr w:type="spellEnd"/>
      <w:r w:rsidR="00DF7ED8" w:rsidRPr="00DF7ED8">
        <w:rPr>
          <w:i/>
          <w:iCs/>
          <w:sz w:val="22"/>
          <w:szCs w:val="22"/>
          <w:lang w:val="en-GB"/>
        </w:rPr>
        <w:t xml:space="preserve"> </w:t>
      </w:r>
      <w:proofErr w:type="spellStart"/>
      <w:r w:rsidR="00DF7ED8" w:rsidRPr="00DF7ED8">
        <w:rPr>
          <w:i/>
          <w:iCs/>
          <w:sz w:val="22"/>
          <w:szCs w:val="22"/>
          <w:lang w:val="en-GB"/>
        </w:rPr>
        <w:t>informativni</w:t>
      </w:r>
      <w:proofErr w:type="spellEnd"/>
      <w:r w:rsidR="00DF7ED8" w:rsidRPr="00DF7ED8">
        <w:rPr>
          <w:i/>
          <w:iCs/>
          <w:sz w:val="22"/>
          <w:szCs w:val="22"/>
          <w:lang w:val="en-GB"/>
        </w:rPr>
        <w:t xml:space="preserve"> </w:t>
      </w:r>
      <w:proofErr w:type="spellStart"/>
      <w:r w:rsidR="00DF7ED8" w:rsidRPr="00DF7ED8">
        <w:rPr>
          <w:i/>
          <w:iCs/>
          <w:sz w:val="22"/>
          <w:szCs w:val="22"/>
          <w:lang w:val="en-GB"/>
        </w:rPr>
        <w:t>sastanak</w:t>
      </w:r>
      <w:proofErr w:type="spellEnd"/>
      <w:r w:rsidR="00DF7ED8" w:rsidRPr="00DF7ED8">
        <w:rPr>
          <w:i/>
          <w:iCs/>
          <w:sz w:val="22"/>
          <w:szCs w:val="22"/>
          <w:lang w:val="en-GB"/>
        </w:rPr>
        <w:t>.</w:t>
      </w:r>
    </w:p>
    <w:p w14:paraId="12338975" w14:textId="602F84C6"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Tender validity</w:t>
      </w:r>
      <w:r w:rsidR="00DF7ED8">
        <w:rPr>
          <w:rStyle w:val="Naglaeno"/>
          <w:szCs w:val="24"/>
          <w:lang w:val="en-GB"/>
        </w:rPr>
        <w:t xml:space="preserve"> / </w:t>
      </w:r>
      <w:proofErr w:type="spellStart"/>
      <w:r w:rsidR="00DF7ED8" w:rsidRPr="00DF7ED8">
        <w:rPr>
          <w:rStyle w:val="Naglaeno"/>
          <w:i/>
          <w:iCs/>
          <w:szCs w:val="24"/>
          <w:lang w:val="en-GB"/>
        </w:rPr>
        <w:t>Valjanost</w:t>
      </w:r>
      <w:proofErr w:type="spellEnd"/>
      <w:r w:rsidR="00DF7ED8" w:rsidRPr="00DF7ED8">
        <w:rPr>
          <w:rStyle w:val="Naglaeno"/>
          <w:i/>
          <w:iCs/>
          <w:szCs w:val="24"/>
          <w:lang w:val="en-GB"/>
        </w:rPr>
        <w:t xml:space="preserve"> </w:t>
      </w:r>
      <w:proofErr w:type="spellStart"/>
      <w:r w:rsidR="00DF7ED8" w:rsidRPr="00DF7ED8">
        <w:rPr>
          <w:rStyle w:val="Naglaeno"/>
          <w:i/>
          <w:iCs/>
          <w:szCs w:val="24"/>
          <w:lang w:val="en-GB"/>
        </w:rPr>
        <w:t>ponude</w:t>
      </w:r>
      <w:proofErr w:type="spellEnd"/>
    </w:p>
    <w:p w14:paraId="5E2CFF2E" w14:textId="58D4634D" w:rsidR="00E23824" w:rsidRPr="00DF7ED8" w:rsidRDefault="00E23824" w:rsidP="00AC2A69">
      <w:pPr>
        <w:pStyle w:val="Blockquote"/>
        <w:ind w:left="709" w:right="1"/>
        <w:jc w:val="both"/>
        <w:rPr>
          <w:i/>
          <w:iCs/>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r w:rsidR="00DF7ED8">
        <w:rPr>
          <w:sz w:val="22"/>
          <w:szCs w:val="22"/>
          <w:lang w:val="en-GB"/>
        </w:rPr>
        <w:t xml:space="preserve"> / </w:t>
      </w:r>
      <w:proofErr w:type="spellStart"/>
      <w:r w:rsidR="00DF7ED8" w:rsidRPr="00DF7ED8">
        <w:rPr>
          <w:i/>
          <w:iCs/>
          <w:sz w:val="22"/>
          <w:szCs w:val="22"/>
          <w:lang w:val="en-GB"/>
        </w:rPr>
        <w:t>Ponude</w:t>
      </w:r>
      <w:proofErr w:type="spellEnd"/>
      <w:r w:rsidR="00DF7ED8" w:rsidRPr="00DF7ED8">
        <w:rPr>
          <w:i/>
          <w:iCs/>
          <w:sz w:val="22"/>
          <w:szCs w:val="22"/>
          <w:lang w:val="en-GB"/>
        </w:rPr>
        <w:t xml:space="preserve"> </w:t>
      </w:r>
      <w:proofErr w:type="spellStart"/>
      <w:r w:rsidR="00DF7ED8" w:rsidRPr="00DF7ED8">
        <w:rPr>
          <w:i/>
          <w:iCs/>
          <w:sz w:val="22"/>
          <w:szCs w:val="22"/>
          <w:lang w:val="en-GB"/>
        </w:rPr>
        <w:t>moraju</w:t>
      </w:r>
      <w:proofErr w:type="spellEnd"/>
      <w:r w:rsidR="00DF7ED8" w:rsidRPr="00DF7ED8">
        <w:rPr>
          <w:i/>
          <w:iCs/>
          <w:sz w:val="22"/>
          <w:szCs w:val="22"/>
          <w:lang w:val="en-GB"/>
        </w:rPr>
        <w:t xml:space="preserve"> </w:t>
      </w:r>
      <w:proofErr w:type="spellStart"/>
      <w:r w:rsidR="00DF7ED8" w:rsidRPr="00DF7ED8">
        <w:rPr>
          <w:i/>
          <w:iCs/>
          <w:sz w:val="22"/>
          <w:szCs w:val="22"/>
          <w:lang w:val="en-GB"/>
        </w:rPr>
        <w:t>ostati</w:t>
      </w:r>
      <w:proofErr w:type="spellEnd"/>
      <w:r w:rsidR="00DF7ED8" w:rsidRPr="00DF7ED8">
        <w:rPr>
          <w:i/>
          <w:iCs/>
          <w:sz w:val="22"/>
          <w:szCs w:val="22"/>
          <w:lang w:val="en-GB"/>
        </w:rPr>
        <w:t xml:space="preserve"> </w:t>
      </w:r>
      <w:proofErr w:type="spellStart"/>
      <w:r w:rsidR="00DF7ED8" w:rsidRPr="00DF7ED8">
        <w:rPr>
          <w:i/>
          <w:iCs/>
          <w:sz w:val="22"/>
          <w:szCs w:val="22"/>
          <w:lang w:val="en-GB"/>
        </w:rPr>
        <w:t>valjane</w:t>
      </w:r>
      <w:proofErr w:type="spellEnd"/>
      <w:r w:rsidR="00DF7ED8" w:rsidRPr="00DF7ED8">
        <w:rPr>
          <w:i/>
          <w:iCs/>
          <w:sz w:val="22"/>
          <w:szCs w:val="22"/>
          <w:lang w:val="en-GB"/>
        </w:rPr>
        <w:t xml:space="preserve"> u </w:t>
      </w:r>
      <w:proofErr w:type="spellStart"/>
      <w:r w:rsidR="00DF7ED8" w:rsidRPr="00DF7ED8">
        <w:rPr>
          <w:i/>
          <w:iCs/>
          <w:sz w:val="22"/>
          <w:szCs w:val="22"/>
          <w:lang w:val="en-GB"/>
        </w:rPr>
        <w:t>razdoblju</w:t>
      </w:r>
      <w:proofErr w:type="spellEnd"/>
      <w:r w:rsidR="00DF7ED8" w:rsidRPr="00DF7ED8">
        <w:rPr>
          <w:i/>
          <w:iCs/>
          <w:sz w:val="22"/>
          <w:szCs w:val="22"/>
          <w:lang w:val="en-GB"/>
        </w:rPr>
        <w:t xml:space="preserve"> od 90 dana </w:t>
      </w:r>
      <w:proofErr w:type="spellStart"/>
      <w:r w:rsidR="00DF7ED8" w:rsidRPr="00DF7ED8">
        <w:rPr>
          <w:i/>
          <w:iCs/>
          <w:sz w:val="22"/>
          <w:szCs w:val="22"/>
          <w:lang w:val="en-GB"/>
        </w:rPr>
        <w:t>nakon</w:t>
      </w:r>
      <w:proofErr w:type="spellEnd"/>
      <w:r w:rsidR="00DF7ED8" w:rsidRPr="00DF7ED8">
        <w:rPr>
          <w:i/>
          <w:iCs/>
          <w:sz w:val="22"/>
          <w:szCs w:val="22"/>
          <w:lang w:val="en-GB"/>
        </w:rPr>
        <w:t xml:space="preserve"> </w:t>
      </w:r>
      <w:proofErr w:type="spellStart"/>
      <w:r w:rsidR="00DF7ED8" w:rsidRPr="00DF7ED8">
        <w:rPr>
          <w:i/>
          <w:iCs/>
          <w:sz w:val="22"/>
          <w:szCs w:val="22"/>
          <w:lang w:val="en-GB"/>
        </w:rPr>
        <w:t>isteka</w:t>
      </w:r>
      <w:proofErr w:type="spellEnd"/>
      <w:r w:rsidR="00DF7ED8" w:rsidRPr="00DF7ED8">
        <w:rPr>
          <w:i/>
          <w:iCs/>
          <w:sz w:val="22"/>
          <w:szCs w:val="22"/>
          <w:lang w:val="en-GB"/>
        </w:rPr>
        <w:t xml:space="preserve"> </w:t>
      </w:r>
      <w:proofErr w:type="spellStart"/>
      <w:r w:rsidR="00DF7ED8" w:rsidRPr="00DF7ED8">
        <w:rPr>
          <w:i/>
          <w:iCs/>
          <w:sz w:val="22"/>
          <w:szCs w:val="22"/>
          <w:lang w:val="en-GB"/>
        </w:rPr>
        <w:t>roka</w:t>
      </w:r>
      <w:proofErr w:type="spellEnd"/>
      <w:r w:rsidR="00DF7ED8" w:rsidRPr="00DF7ED8">
        <w:rPr>
          <w:i/>
          <w:iCs/>
          <w:sz w:val="22"/>
          <w:szCs w:val="22"/>
          <w:lang w:val="en-GB"/>
        </w:rPr>
        <w:t xml:space="preserve"> za </w:t>
      </w:r>
      <w:proofErr w:type="spellStart"/>
      <w:r w:rsidR="00DF7ED8" w:rsidRPr="00DF7ED8">
        <w:rPr>
          <w:i/>
          <w:iCs/>
          <w:sz w:val="22"/>
          <w:szCs w:val="22"/>
          <w:lang w:val="en-GB"/>
        </w:rPr>
        <w:t>predaju</w:t>
      </w:r>
      <w:proofErr w:type="spellEnd"/>
      <w:r w:rsidR="00DF7ED8" w:rsidRPr="00DF7ED8">
        <w:rPr>
          <w:i/>
          <w:iCs/>
          <w:sz w:val="22"/>
          <w:szCs w:val="22"/>
          <w:lang w:val="en-GB"/>
        </w:rPr>
        <w:t xml:space="preserve"> </w:t>
      </w:r>
      <w:proofErr w:type="spellStart"/>
      <w:r w:rsidR="00DF7ED8" w:rsidRPr="00DF7ED8">
        <w:rPr>
          <w:i/>
          <w:iCs/>
          <w:sz w:val="22"/>
          <w:szCs w:val="22"/>
          <w:lang w:val="en-GB"/>
        </w:rPr>
        <w:t>ponuda</w:t>
      </w:r>
      <w:proofErr w:type="spellEnd"/>
      <w:r w:rsidR="00DF7ED8" w:rsidRPr="00DF7ED8">
        <w:rPr>
          <w:i/>
          <w:iCs/>
          <w:sz w:val="22"/>
          <w:szCs w:val="22"/>
          <w:lang w:val="en-GB"/>
        </w:rPr>
        <w:t xml:space="preserve">. U </w:t>
      </w:r>
      <w:proofErr w:type="spellStart"/>
      <w:r w:rsidR="00DF7ED8" w:rsidRPr="00DF7ED8">
        <w:rPr>
          <w:i/>
          <w:iCs/>
          <w:sz w:val="22"/>
          <w:szCs w:val="22"/>
          <w:lang w:val="en-GB"/>
        </w:rPr>
        <w:t>izuzetnim</w:t>
      </w:r>
      <w:proofErr w:type="spellEnd"/>
      <w:r w:rsidR="00DF7ED8" w:rsidRPr="00DF7ED8">
        <w:rPr>
          <w:i/>
          <w:iCs/>
          <w:sz w:val="22"/>
          <w:szCs w:val="22"/>
          <w:lang w:val="en-GB"/>
        </w:rPr>
        <w:t xml:space="preserve"> </w:t>
      </w:r>
      <w:proofErr w:type="spellStart"/>
      <w:r w:rsidR="00DF7ED8" w:rsidRPr="00DF7ED8">
        <w:rPr>
          <w:i/>
          <w:iCs/>
          <w:sz w:val="22"/>
          <w:szCs w:val="22"/>
          <w:lang w:val="en-GB"/>
        </w:rPr>
        <w:t>okolnostima</w:t>
      </w:r>
      <w:proofErr w:type="spellEnd"/>
      <w:r w:rsidR="00DF7ED8" w:rsidRPr="00DF7ED8">
        <w:rPr>
          <w:i/>
          <w:iCs/>
          <w:sz w:val="22"/>
          <w:szCs w:val="22"/>
          <w:lang w:val="en-GB"/>
        </w:rPr>
        <w:t xml:space="preserve">, partner </w:t>
      </w:r>
      <w:proofErr w:type="spellStart"/>
      <w:r w:rsidR="00DF7ED8" w:rsidRPr="00DF7ED8">
        <w:rPr>
          <w:i/>
          <w:iCs/>
          <w:sz w:val="22"/>
          <w:szCs w:val="22"/>
          <w:lang w:val="en-GB"/>
        </w:rPr>
        <w:t>projekta</w:t>
      </w:r>
      <w:proofErr w:type="spellEnd"/>
      <w:r w:rsidR="00DF7ED8" w:rsidRPr="00DF7ED8">
        <w:rPr>
          <w:i/>
          <w:iCs/>
          <w:sz w:val="22"/>
          <w:szCs w:val="22"/>
          <w:lang w:val="en-GB"/>
        </w:rPr>
        <w:t xml:space="preserve"> </w:t>
      </w:r>
      <w:proofErr w:type="spellStart"/>
      <w:r w:rsidR="00DF7ED8" w:rsidRPr="00DF7ED8">
        <w:rPr>
          <w:i/>
          <w:iCs/>
          <w:sz w:val="22"/>
          <w:szCs w:val="22"/>
          <w:lang w:val="en-GB"/>
        </w:rPr>
        <w:t>može</w:t>
      </w:r>
      <w:proofErr w:type="spellEnd"/>
      <w:r w:rsidR="00DF7ED8" w:rsidRPr="00DF7ED8">
        <w:rPr>
          <w:i/>
          <w:iCs/>
          <w:sz w:val="22"/>
          <w:szCs w:val="22"/>
          <w:lang w:val="en-GB"/>
        </w:rPr>
        <w:t xml:space="preserve">, </w:t>
      </w:r>
      <w:proofErr w:type="spellStart"/>
      <w:r w:rsidR="00DF7ED8" w:rsidRPr="00DF7ED8">
        <w:rPr>
          <w:i/>
          <w:iCs/>
          <w:sz w:val="22"/>
          <w:szCs w:val="22"/>
          <w:lang w:val="en-GB"/>
        </w:rPr>
        <w:t>prije</w:t>
      </w:r>
      <w:proofErr w:type="spellEnd"/>
      <w:r w:rsidR="00DF7ED8" w:rsidRPr="00DF7ED8">
        <w:rPr>
          <w:i/>
          <w:iCs/>
          <w:sz w:val="22"/>
          <w:szCs w:val="22"/>
          <w:lang w:val="en-GB"/>
        </w:rPr>
        <w:t xml:space="preserve"> </w:t>
      </w:r>
      <w:proofErr w:type="spellStart"/>
      <w:r w:rsidR="00DF7ED8" w:rsidRPr="00DF7ED8">
        <w:rPr>
          <w:i/>
          <w:iCs/>
          <w:sz w:val="22"/>
          <w:szCs w:val="22"/>
          <w:lang w:val="en-GB"/>
        </w:rPr>
        <w:t>isteka</w:t>
      </w:r>
      <w:proofErr w:type="spellEnd"/>
      <w:r w:rsidR="00DF7ED8" w:rsidRPr="00DF7ED8">
        <w:rPr>
          <w:i/>
          <w:iCs/>
          <w:sz w:val="22"/>
          <w:szCs w:val="22"/>
          <w:lang w:val="en-GB"/>
        </w:rPr>
        <w:t xml:space="preserve"> </w:t>
      </w:r>
      <w:proofErr w:type="spellStart"/>
      <w:r w:rsidR="00DF7ED8" w:rsidRPr="00DF7ED8">
        <w:rPr>
          <w:i/>
          <w:iCs/>
          <w:sz w:val="22"/>
          <w:szCs w:val="22"/>
          <w:lang w:val="en-GB"/>
        </w:rPr>
        <w:t>roka</w:t>
      </w:r>
      <w:proofErr w:type="spellEnd"/>
      <w:r w:rsidR="00DF7ED8" w:rsidRPr="00DF7ED8">
        <w:rPr>
          <w:i/>
          <w:iCs/>
          <w:sz w:val="22"/>
          <w:szCs w:val="22"/>
          <w:lang w:val="en-GB"/>
        </w:rPr>
        <w:t xml:space="preserve"> </w:t>
      </w:r>
      <w:proofErr w:type="spellStart"/>
      <w:r w:rsidR="00DF7ED8" w:rsidRPr="00DF7ED8">
        <w:rPr>
          <w:i/>
          <w:iCs/>
          <w:sz w:val="22"/>
          <w:szCs w:val="22"/>
          <w:lang w:val="en-GB"/>
        </w:rPr>
        <w:t>važenja</w:t>
      </w:r>
      <w:proofErr w:type="spellEnd"/>
      <w:r w:rsidR="00DF7ED8" w:rsidRPr="00DF7ED8">
        <w:rPr>
          <w:i/>
          <w:iCs/>
          <w:sz w:val="22"/>
          <w:szCs w:val="22"/>
          <w:lang w:val="en-GB"/>
        </w:rPr>
        <w:t xml:space="preserve">, </w:t>
      </w:r>
      <w:proofErr w:type="spellStart"/>
      <w:r w:rsidR="00DF7ED8" w:rsidRPr="00DF7ED8">
        <w:rPr>
          <w:i/>
          <w:iCs/>
          <w:sz w:val="22"/>
          <w:szCs w:val="22"/>
          <w:lang w:val="en-GB"/>
        </w:rPr>
        <w:t>zatražiti</w:t>
      </w:r>
      <w:proofErr w:type="spellEnd"/>
      <w:r w:rsidR="00DF7ED8" w:rsidRPr="00DF7ED8">
        <w:rPr>
          <w:i/>
          <w:iCs/>
          <w:sz w:val="22"/>
          <w:szCs w:val="22"/>
          <w:lang w:val="en-GB"/>
        </w:rPr>
        <w:t xml:space="preserve"> da </w:t>
      </w:r>
      <w:proofErr w:type="spellStart"/>
      <w:r w:rsidR="00DF7ED8" w:rsidRPr="00DF7ED8">
        <w:rPr>
          <w:i/>
          <w:iCs/>
          <w:sz w:val="22"/>
          <w:szCs w:val="22"/>
          <w:lang w:val="en-GB"/>
        </w:rPr>
        <w:t>ponuditelji</w:t>
      </w:r>
      <w:proofErr w:type="spellEnd"/>
      <w:r w:rsidR="00DF7ED8" w:rsidRPr="00DF7ED8">
        <w:rPr>
          <w:i/>
          <w:iCs/>
          <w:sz w:val="22"/>
          <w:szCs w:val="22"/>
          <w:lang w:val="en-GB"/>
        </w:rPr>
        <w:t xml:space="preserve"> </w:t>
      </w:r>
      <w:proofErr w:type="spellStart"/>
      <w:r w:rsidR="00DF7ED8" w:rsidRPr="00DF7ED8">
        <w:rPr>
          <w:i/>
          <w:iCs/>
          <w:sz w:val="22"/>
          <w:szCs w:val="22"/>
          <w:lang w:val="en-GB"/>
        </w:rPr>
        <w:t>produže</w:t>
      </w:r>
      <w:proofErr w:type="spellEnd"/>
      <w:r w:rsidR="00DF7ED8" w:rsidRPr="00DF7ED8">
        <w:rPr>
          <w:i/>
          <w:iCs/>
          <w:sz w:val="22"/>
          <w:szCs w:val="22"/>
          <w:lang w:val="en-GB"/>
        </w:rPr>
        <w:t xml:space="preserve"> </w:t>
      </w:r>
      <w:proofErr w:type="spellStart"/>
      <w:r w:rsidR="00DF7ED8" w:rsidRPr="00DF7ED8">
        <w:rPr>
          <w:i/>
          <w:iCs/>
          <w:sz w:val="22"/>
          <w:szCs w:val="22"/>
          <w:lang w:val="en-GB"/>
        </w:rPr>
        <w:t>valjanost</w:t>
      </w:r>
      <w:proofErr w:type="spellEnd"/>
      <w:r w:rsidR="00DF7ED8" w:rsidRPr="00DF7ED8">
        <w:rPr>
          <w:i/>
          <w:iCs/>
          <w:sz w:val="22"/>
          <w:szCs w:val="22"/>
          <w:lang w:val="en-GB"/>
        </w:rPr>
        <w:t xml:space="preserve"> </w:t>
      </w:r>
      <w:proofErr w:type="spellStart"/>
      <w:r w:rsidR="00DF7ED8" w:rsidRPr="00DF7ED8">
        <w:rPr>
          <w:i/>
          <w:iCs/>
          <w:sz w:val="22"/>
          <w:szCs w:val="22"/>
          <w:lang w:val="en-GB"/>
        </w:rPr>
        <w:t>ponuda</w:t>
      </w:r>
      <w:proofErr w:type="spellEnd"/>
      <w:r w:rsidR="00DF7ED8" w:rsidRPr="00DF7ED8">
        <w:rPr>
          <w:i/>
          <w:iCs/>
          <w:sz w:val="22"/>
          <w:szCs w:val="22"/>
          <w:lang w:val="en-GB"/>
        </w:rPr>
        <w:t xml:space="preserve"> za </w:t>
      </w:r>
      <w:proofErr w:type="spellStart"/>
      <w:r w:rsidR="00DF7ED8" w:rsidRPr="00DF7ED8">
        <w:rPr>
          <w:i/>
          <w:iCs/>
          <w:sz w:val="22"/>
          <w:szCs w:val="22"/>
          <w:lang w:val="en-GB"/>
        </w:rPr>
        <w:t>određeno</w:t>
      </w:r>
      <w:proofErr w:type="spellEnd"/>
      <w:r w:rsidR="00DF7ED8" w:rsidRPr="00DF7ED8">
        <w:rPr>
          <w:i/>
          <w:iCs/>
          <w:sz w:val="22"/>
          <w:szCs w:val="22"/>
          <w:lang w:val="en-GB"/>
        </w:rPr>
        <w:t xml:space="preserve"> </w:t>
      </w:r>
      <w:proofErr w:type="spellStart"/>
      <w:r w:rsidR="00DF7ED8" w:rsidRPr="00DF7ED8">
        <w:rPr>
          <w:i/>
          <w:iCs/>
          <w:sz w:val="22"/>
          <w:szCs w:val="22"/>
          <w:lang w:val="en-GB"/>
        </w:rPr>
        <w:t>razdoblje</w:t>
      </w:r>
      <w:proofErr w:type="spellEnd"/>
      <w:r w:rsidR="00DF7ED8" w:rsidRPr="00DF7ED8">
        <w:rPr>
          <w:i/>
          <w:iCs/>
          <w:sz w:val="22"/>
          <w:szCs w:val="22"/>
          <w:lang w:val="en-GB"/>
        </w:rPr>
        <w:t xml:space="preserve"> (</w:t>
      </w:r>
      <w:proofErr w:type="spellStart"/>
      <w:r w:rsidR="00DF7ED8" w:rsidRPr="00DF7ED8">
        <w:rPr>
          <w:i/>
          <w:iCs/>
          <w:sz w:val="22"/>
          <w:szCs w:val="22"/>
          <w:lang w:val="en-GB"/>
        </w:rPr>
        <w:t>vidi</w:t>
      </w:r>
      <w:proofErr w:type="spellEnd"/>
      <w:r w:rsidR="00DF7ED8" w:rsidRPr="00DF7ED8">
        <w:rPr>
          <w:i/>
          <w:iCs/>
          <w:sz w:val="22"/>
          <w:szCs w:val="22"/>
          <w:lang w:val="en-GB"/>
        </w:rPr>
        <w:t xml:space="preserve"> </w:t>
      </w:r>
      <w:proofErr w:type="spellStart"/>
      <w:r w:rsidR="00DF7ED8" w:rsidRPr="00DF7ED8">
        <w:rPr>
          <w:i/>
          <w:iCs/>
          <w:sz w:val="22"/>
          <w:szCs w:val="22"/>
          <w:lang w:val="en-GB"/>
        </w:rPr>
        <w:t>točku</w:t>
      </w:r>
      <w:proofErr w:type="spellEnd"/>
      <w:r w:rsidR="00DF7ED8" w:rsidRPr="00DF7ED8">
        <w:rPr>
          <w:i/>
          <w:iCs/>
          <w:sz w:val="22"/>
          <w:szCs w:val="22"/>
          <w:lang w:val="en-GB"/>
        </w:rPr>
        <w:t xml:space="preserve"> 8.2 </w:t>
      </w:r>
      <w:proofErr w:type="spellStart"/>
      <w:r w:rsidR="00DF7ED8" w:rsidRPr="00DF7ED8">
        <w:rPr>
          <w:i/>
          <w:iCs/>
          <w:sz w:val="22"/>
          <w:szCs w:val="22"/>
          <w:lang w:val="en-GB"/>
        </w:rPr>
        <w:t>uputa</w:t>
      </w:r>
      <w:proofErr w:type="spellEnd"/>
      <w:r w:rsidR="00DF7ED8" w:rsidRPr="00DF7ED8">
        <w:rPr>
          <w:i/>
          <w:iCs/>
          <w:sz w:val="22"/>
          <w:szCs w:val="22"/>
          <w:lang w:val="en-GB"/>
        </w:rPr>
        <w:t xml:space="preserve"> </w:t>
      </w:r>
      <w:proofErr w:type="spellStart"/>
      <w:r w:rsidR="00DF7ED8" w:rsidRPr="00DF7ED8">
        <w:rPr>
          <w:i/>
          <w:iCs/>
          <w:sz w:val="22"/>
          <w:szCs w:val="22"/>
          <w:lang w:val="en-GB"/>
        </w:rPr>
        <w:t>ponuditeljima</w:t>
      </w:r>
      <w:proofErr w:type="spellEnd"/>
      <w:r w:rsidR="00DF7ED8" w:rsidRPr="00DF7ED8">
        <w:rPr>
          <w:i/>
          <w:iCs/>
          <w:sz w:val="22"/>
          <w:szCs w:val="22"/>
          <w:lang w:val="en-GB"/>
        </w:rPr>
        <w:t>)</w:t>
      </w:r>
    </w:p>
    <w:p w14:paraId="7F4671F5" w14:textId="03C86098"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Period of </w:t>
      </w:r>
      <w:r w:rsidR="00AF46E5" w:rsidRPr="00A336A0">
        <w:rPr>
          <w:rStyle w:val="Naglaeno"/>
          <w:szCs w:val="24"/>
          <w:lang w:val="en-GB"/>
        </w:rPr>
        <w:t xml:space="preserve">implementation </w:t>
      </w:r>
      <w:r w:rsidR="00065477">
        <w:rPr>
          <w:rStyle w:val="Naglaeno"/>
          <w:szCs w:val="24"/>
          <w:lang w:val="en-GB"/>
        </w:rPr>
        <w:t>of tasks</w:t>
      </w:r>
      <w:r w:rsidR="00DF7ED8">
        <w:rPr>
          <w:rStyle w:val="Naglaeno"/>
          <w:szCs w:val="24"/>
          <w:lang w:val="en-GB"/>
        </w:rPr>
        <w:t xml:space="preserve"> / </w:t>
      </w:r>
      <w:proofErr w:type="spellStart"/>
      <w:r w:rsidR="00DF7ED8" w:rsidRPr="00DF7ED8">
        <w:rPr>
          <w:rStyle w:val="Naglaeno"/>
          <w:i/>
          <w:iCs/>
          <w:szCs w:val="24"/>
          <w:lang w:val="en-GB"/>
        </w:rPr>
        <w:t>Razdoblje</w:t>
      </w:r>
      <w:proofErr w:type="spellEnd"/>
      <w:r w:rsidR="00DF7ED8" w:rsidRPr="00DF7ED8">
        <w:rPr>
          <w:rStyle w:val="Naglaeno"/>
          <w:i/>
          <w:iCs/>
          <w:szCs w:val="24"/>
          <w:lang w:val="en-GB"/>
        </w:rPr>
        <w:t xml:space="preserve"> </w:t>
      </w:r>
      <w:proofErr w:type="spellStart"/>
      <w:r w:rsidR="00DF7ED8" w:rsidRPr="00DF7ED8">
        <w:rPr>
          <w:rStyle w:val="Naglaeno"/>
          <w:i/>
          <w:iCs/>
          <w:szCs w:val="24"/>
          <w:lang w:val="en-GB"/>
        </w:rPr>
        <w:t>provedbe</w:t>
      </w:r>
      <w:proofErr w:type="spellEnd"/>
      <w:r w:rsidR="00DF7ED8" w:rsidRPr="00DF7ED8">
        <w:rPr>
          <w:rStyle w:val="Naglaeno"/>
          <w:i/>
          <w:iCs/>
          <w:szCs w:val="24"/>
          <w:lang w:val="en-GB"/>
        </w:rPr>
        <w:t xml:space="preserve"> </w:t>
      </w:r>
      <w:proofErr w:type="spellStart"/>
      <w:r w:rsidR="00DF7ED8" w:rsidRPr="00DF7ED8">
        <w:rPr>
          <w:rStyle w:val="Naglaeno"/>
          <w:i/>
          <w:iCs/>
          <w:szCs w:val="24"/>
          <w:lang w:val="en-GB"/>
        </w:rPr>
        <w:t>zadataka</w:t>
      </w:r>
      <w:proofErr w:type="spellEnd"/>
    </w:p>
    <w:p w14:paraId="4394B174" w14:textId="1539954C" w:rsidR="000853AF" w:rsidRPr="002667E5" w:rsidRDefault="002667E5" w:rsidP="00AC2A69">
      <w:pPr>
        <w:pStyle w:val="Blockquote"/>
        <w:ind w:left="709" w:right="1"/>
        <w:jc w:val="both"/>
        <w:rPr>
          <w:i/>
          <w:iCs/>
          <w:sz w:val="22"/>
          <w:szCs w:val="22"/>
          <w:lang w:val="en-GB"/>
        </w:rPr>
      </w:pPr>
      <w:r>
        <w:t xml:space="preserve">The implementation shall run from the date of signature of the contract by both parties. The time limits for the delivery and installation of items shall be 30 (thirty) calendar days from the date of signature of the contract by both parties. / </w:t>
      </w:r>
      <w:proofErr w:type="spellStart"/>
      <w:r w:rsidRPr="002667E5">
        <w:rPr>
          <w:i/>
          <w:iCs/>
        </w:rPr>
        <w:t>Provedba</w:t>
      </w:r>
      <w:proofErr w:type="spellEnd"/>
      <w:r w:rsidRPr="002667E5">
        <w:rPr>
          <w:i/>
          <w:iCs/>
        </w:rPr>
        <w:t xml:space="preserve"> se </w:t>
      </w:r>
      <w:proofErr w:type="spellStart"/>
      <w:r w:rsidRPr="002667E5">
        <w:rPr>
          <w:i/>
          <w:iCs/>
        </w:rPr>
        <w:t>provodi</w:t>
      </w:r>
      <w:proofErr w:type="spellEnd"/>
      <w:r w:rsidRPr="002667E5">
        <w:rPr>
          <w:i/>
          <w:iCs/>
        </w:rPr>
        <w:t xml:space="preserve"> </w:t>
      </w:r>
      <w:proofErr w:type="spellStart"/>
      <w:r w:rsidRPr="002667E5">
        <w:rPr>
          <w:i/>
          <w:iCs/>
        </w:rPr>
        <w:t>od</w:t>
      </w:r>
      <w:proofErr w:type="spellEnd"/>
      <w:r w:rsidRPr="002667E5">
        <w:rPr>
          <w:i/>
          <w:iCs/>
        </w:rPr>
        <w:t xml:space="preserve"> </w:t>
      </w:r>
      <w:proofErr w:type="spellStart"/>
      <w:r w:rsidRPr="002667E5">
        <w:rPr>
          <w:i/>
          <w:iCs/>
        </w:rPr>
        <w:t>datuma</w:t>
      </w:r>
      <w:proofErr w:type="spellEnd"/>
      <w:r w:rsidRPr="002667E5">
        <w:rPr>
          <w:i/>
          <w:iCs/>
        </w:rPr>
        <w:t xml:space="preserve"> </w:t>
      </w:r>
      <w:proofErr w:type="spellStart"/>
      <w:r w:rsidRPr="002667E5">
        <w:rPr>
          <w:i/>
          <w:iCs/>
        </w:rPr>
        <w:t>potpisivanja</w:t>
      </w:r>
      <w:proofErr w:type="spellEnd"/>
      <w:r w:rsidRPr="002667E5">
        <w:rPr>
          <w:i/>
          <w:iCs/>
        </w:rPr>
        <w:t xml:space="preserve"> </w:t>
      </w:r>
      <w:proofErr w:type="spellStart"/>
      <w:r w:rsidRPr="002667E5">
        <w:rPr>
          <w:i/>
          <w:iCs/>
        </w:rPr>
        <w:t>ugovora</w:t>
      </w:r>
      <w:proofErr w:type="spellEnd"/>
      <w:r w:rsidRPr="002667E5">
        <w:rPr>
          <w:i/>
          <w:iCs/>
        </w:rPr>
        <w:t xml:space="preserve"> </w:t>
      </w:r>
      <w:proofErr w:type="spellStart"/>
      <w:r w:rsidRPr="002667E5">
        <w:rPr>
          <w:i/>
          <w:iCs/>
        </w:rPr>
        <w:t>od</w:t>
      </w:r>
      <w:proofErr w:type="spellEnd"/>
      <w:r w:rsidRPr="002667E5">
        <w:rPr>
          <w:i/>
          <w:iCs/>
        </w:rPr>
        <w:t xml:space="preserve"> </w:t>
      </w:r>
      <w:proofErr w:type="spellStart"/>
      <w:r w:rsidRPr="002667E5">
        <w:rPr>
          <w:i/>
          <w:iCs/>
        </w:rPr>
        <w:t>strane</w:t>
      </w:r>
      <w:proofErr w:type="spellEnd"/>
      <w:r w:rsidRPr="002667E5">
        <w:rPr>
          <w:i/>
          <w:iCs/>
        </w:rPr>
        <w:t xml:space="preserve"> </w:t>
      </w:r>
      <w:proofErr w:type="spellStart"/>
      <w:r w:rsidRPr="002667E5">
        <w:rPr>
          <w:i/>
          <w:iCs/>
        </w:rPr>
        <w:t>obiju</w:t>
      </w:r>
      <w:proofErr w:type="spellEnd"/>
      <w:r w:rsidRPr="002667E5">
        <w:rPr>
          <w:i/>
          <w:iCs/>
        </w:rPr>
        <w:t xml:space="preserve"> </w:t>
      </w:r>
      <w:proofErr w:type="spellStart"/>
      <w:r w:rsidRPr="002667E5">
        <w:rPr>
          <w:i/>
          <w:iCs/>
        </w:rPr>
        <w:t>strana</w:t>
      </w:r>
      <w:proofErr w:type="spellEnd"/>
      <w:r w:rsidRPr="002667E5">
        <w:rPr>
          <w:i/>
          <w:iCs/>
        </w:rPr>
        <w:t xml:space="preserve">. </w:t>
      </w:r>
      <w:proofErr w:type="spellStart"/>
      <w:r w:rsidRPr="002667E5">
        <w:rPr>
          <w:i/>
          <w:iCs/>
        </w:rPr>
        <w:t>Rok</w:t>
      </w:r>
      <w:proofErr w:type="spellEnd"/>
      <w:r w:rsidRPr="002667E5">
        <w:rPr>
          <w:i/>
          <w:iCs/>
        </w:rPr>
        <w:t xml:space="preserve"> za </w:t>
      </w:r>
      <w:proofErr w:type="spellStart"/>
      <w:r w:rsidRPr="002667E5">
        <w:rPr>
          <w:i/>
          <w:iCs/>
        </w:rPr>
        <w:t>isporuku</w:t>
      </w:r>
      <w:proofErr w:type="spellEnd"/>
      <w:r w:rsidRPr="002667E5">
        <w:rPr>
          <w:i/>
          <w:iCs/>
        </w:rPr>
        <w:t xml:space="preserve"> </w:t>
      </w:r>
      <w:proofErr w:type="spellStart"/>
      <w:r w:rsidRPr="002667E5">
        <w:rPr>
          <w:i/>
          <w:iCs/>
        </w:rPr>
        <w:t>i</w:t>
      </w:r>
      <w:proofErr w:type="spellEnd"/>
      <w:r w:rsidRPr="002667E5">
        <w:rPr>
          <w:i/>
          <w:iCs/>
        </w:rPr>
        <w:t xml:space="preserve"> </w:t>
      </w:r>
      <w:proofErr w:type="spellStart"/>
      <w:r w:rsidRPr="002667E5">
        <w:rPr>
          <w:i/>
          <w:iCs/>
        </w:rPr>
        <w:t>postavljanje</w:t>
      </w:r>
      <w:proofErr w:type="spellEnd"/>
      <w:r w:rsidRPr="002667E5">
        <w:rPr>
          <w:i/>
          <w:iCs/>
        </w:rPr>
        <w:t xml:space="preserve"> </w:t>
      </w:r>
      <w:proofErr w:type="spellStart"/>
      <w:r w:rsidRPr="002667E5">
        <w:rPr>
          <w:i/>
          <w:iCs/>
        </w:rPr>
        <w:t>predmeta</w:t>
      </w:r>
      <w:proofErr w:type="spellEnd"/>
      <w:r w:rsidRPr="002667E5">
        <w:rPr>
          <w:i/>
          <w:iCs/>
        </w:rPr>
        <w:t xml:space="preserve"> </w:t>
      </w:r>
      <w:proofErr w:type="spellStart"/>
      <w:r w:rsidRPr="002667E5">
        <w:rPr>
          <w:i/>
          <w:iCs/>
        </w:rPr>
        <w:t>će</w:t>
      </w:r>
      <w:proofErr w:type="spellEnd"/>
      <w:r w:rsidRPr="002667E5">
        <w:rPr>
          <w:i/>
          <w:iCs/>
        </w:rPr>
        <w:t xml:space="preserve"> </w:t>
      </w:r>
      <w:proofErr w:type="spellStart"/>
      <w:r w:rsidRPr="002667E5">
        <w:rPr>
          <w:i/>
          <w:iCs/>
        </w:rPr>
        <w:t>biti</w:t>
      </w:r>
      <w:proofErr w:type="spellEnd"/>
      <w:r w:rsidRPr="002667E5">
        <w:rPr>
          <w:i/>
          <w:iCs/>
        </w:rPr>
        <w:t xml:space="preserve"> 30 (</w:t>
      </w:r>
      <w:proofErr w:type="spellStart"/>
      <w:r w:rsidRPr="002667E5">
        <w:rPr>
          <w:i/>
          <w:iCs/>
        </w:rPr>
        <w:t>trideset</w:t>
      </w:r>
      <w:proofErr w:type="spellEnd"/>
      <w:r w:rsidRPr="002667E5">
        <w:rPr>
          <w:i/>
          <w:iCs/>
        </w:rPr>
        <w:t xml:space="preserve">) </w:t>
      </w:r>
      <w:proofErr w:type="spellStart"/>
      <w:r w:rsidRPr="002667E5">
        <w:rPr>
          <w:i/>
          <w:iCs/>
        </w:rPr>
        <w:t>kalendarskih</w:t>
      </w:r>
      <w:proofErr w:type="spellEnd"/>
      <w:r w:rsidRPr="002667E5">
        <w:rPr>
          <w:i/>
          <w:iCs/>
        </w:rPr>
        <w:t xml:space="preserve"> dana od </w:t>
      </w:r>
      <w:proofErr w:type="spellStart"/>
      <w:r w:rsidRPr="002667E5">
        <w:rPr>
          <w:i/>
          <w:iCs/>
        </w:rPr>
        <w:t>datuma</w:t>
      </w:r>
      <w:proofErr w:type="spellEnd"/>
      <w:r w:rsidRPr="002667E5">
        <w:rPr>
          <w:i/>
          <w:iCs/>
        </w:rPr>
        <w:t xml:space="preserve"> </w:t>
      </w:r>
      <w:proofErr w:type="spellStart"/>
      <w:r w:rsidRPr="002667E5">
        <w:rPr>
          <w:i/>
          <w:iCs/>
        </w:rPr>
        <w:t>potpisivanja</w:t>
      </w:r>
      <w:proofErr w:type="spellEnd"/>
      <w:r w:rsidRPr="002667E5">
        <w:rPr>
          <w:i/>
          <w:iCs/>
        </w:rPr>
        <w:t xml:space="preserve"> </w:t>
      </w:r>
      <w:proofErr w:type="spellStart"/>
      <w:r w:rsidRPr="002667E5">
        <w:rPr>
          <w:i/>
          <w:iCs/>
        </w:rPr>
        <w:t>ugovora</w:t>
      </w:r>
      <w:proofErr w:type="spellEnd"/>
      <w:r w:rsidRPr="002667E5">
        <w:rPr>
          <w:i/>
          <w:iCs/>
        </w:rPr>
        <w:t xml:space="preserve"> </w:t>
      </w:r>
      <w:proofErr w:type="spellStart"/>
      <w:r w:rsidRPr="002667E5">
        <w:rPr>
          <w:i/>
          <w:iCs/>
        </w:rPr>
        <w:t>obiju</w:t>
      </w:r>
      <w:proofErr w:type="spellEnd"/>
      <w:r w:rsidRPr="002667E5">
        <w:rPr>
          <w:i/>
          <w:iCs/>
        </w:rPr>
        <w:t xml:space="preserve"> </w:t>
      </w:r>
      <w:proofErr w:type="spellStart"/>
      <w:r w:rsidRPr="002667E5">
        <w:rPr>
          <w:i/>
          <w:iCs/>
        </w:rPr>
        <w:lastRenderedPageBreak/>
        <w:t>strana</w:t>
      </w:r>
      <w:proofErr w:type="spellEnd"/>
    </w:p>
    <w:p w14:paraId="3A687F04" w14:textId="77777777" w:rsidR="00E23824" w:rsidRPr="003F1149" w:rsidRDefault="00E23824">
      <w:pPr>
        <w:rPr>
          <w:lang w:val="en-GB"/>
        </w:rPr>
      </w:pPr>
    </w:p>
    <w:p w14:paraId="55DD880E" w14:textId="3CC78542" w:rsidR="00E23824" w:rsidRPr="000C69D8" w:rsidRDefault="00E23824">
      <w:pPr>
        <w:ind w:left="360"/>
        <w:jc w:val="center"/>
        <w:rPr>
          <w:rStyle w:val="Naglaeno"/>
          <w:i/>
          <w:iCs/>
          <w:sz w:val="28"/>
          <w:szCs w:val="28"/>
          <w:lang w:val="en-GB"/>
        </w:rPr>
      </w:pPr>
      <w:r w:rsidRPr="003F1149">
        <w:rPr>
          <w:rStyle w:val="Naglaeno"/>
          <w:sz w:val="28"/>
          <w:szCs w:val="28"/>
          <w:lang w:val="en-GB"/>
        </w:rPr>
        <w:t>SELECTION AND AWARD CRITERIA</w:t>
      </w:r>
      <w:r w:rsidR="000C69D8">
        <w:rPr>
          <w:rStyle w:val="Naglaeno"/>
          <w:sz w:val="28"/>
          <w:szCs w:val="28"/>
          <w:lang w:val="en-GB"/>
        </w:rPr>
        <w:t xml:space="preserve"> / </w:t>
      </w:r>
      <w:r w:rsidR="000C69D8" w:rsidRPr="000C69D8">
        <w:rPr>
          <w:rStyle w:val="Naglaeno"/>
          <w:i/>
          <w:iCs/>
          <w:sz w:val="28"/>
          <w:szCs w:val="28"/>
          <w:lang w:val="en-GB"/>
        </w:rPr>
        <w:t>KRITERIJI ZA ODABIR I DODJELU UGOVORA</w:t>
      </w:r>
    </w:p>
    <w:p w14:paraId="2EB9657E" w14:textId="2957FDE3"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Selection criteria</w:t>
      </w:r>
      <w:r w:rsidR="002A5E19" w:rsidRPr="00A336A0">
        <w:rPr>
          <w:rStyle w:val="Naglaeno"/>
          <w:szCs w:val="24"/>
          <w:lang w:val="en-GB"/>
        </w:rPr>
        <w:t xml:space="preserve"> </w:t>
      </w:r>
      <w:r w:rsidR="000C69D8">
        <w:rPr>
          <w:rStyle w:val="Naglaeno"/>
          <w:szCs w:val="24"/>
          <w:lang w:val="en-GB"/>
        </w:rPr>
        <w:t xml:space="preserve">/ </w:t>
      </w:r>
      <w:proofErr w:type="spellStart"/>
      <w:r w:rsidR="000C69D8" w:rsidRPr="000C69D8">
        <w:rPr>
          <w:rStyle w:val="Naglaeno"/>
          <w:i/>
          <w:iCs/>
          <w:szCs w:val="24"/>
          <w:lang w:val="en-GB"/>
        </w:rPr>
        <w:t>Kriterij</w:t>
      </w:r>
      <w:proofErr w:type="spellEnd"/>
      <w:r w:rsidR="000C69D8" w:rsidRPr="000C69D8">
        <w:rPr>
          <w:rStyle w:val="Naglaeno"/>
          <w:i/>
          <w:iCs/>
          <w:szCs w:val="24"/>
          <w:lang w:val="en-GB"/>
        </w:rPr>
        <w:t xml:space="preserve"> </w:t>
      </w:r>
      <w:proofErr w:type="spellStart"/>
      <w:r w:rsidR="000C69D8" w:rsidRPr="000C69D8">
        <w:rPr>
          <w:rStyle w:val="Naglaeno"/>
          <w:i/>
          <w:iCs/>
          <w:szCs w:val="24"/>
          <w:lang w:val="en-GB"/>
        </w:rPr>
        <w:t>odabira</w:t>
      </w:r>
      <w:proofErr w:type="spellEnd"/>
    </w:p>
    <w:p w14:paraId="2A3A1E8C" w14:textId="512CF5CF"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r w:rsidR="00907172">
        <w:rPr>
          <w:sz w:val="22"/>
          <w:szCs w:val="22"/>
          <w:lang w:val="en-GB"/>
        </w:rPr>
        <w:t xml:space="preserve"> / </w:t>
      </w:r>
      <w:r w:rsidR="00907172" w:rsidRPr="00907172">
        <w:rPr>
          <w:i/>
          <w:iCs/>
          <w:sz w:val="22"/>
          <w:szCs w:val="22"/>
          <w:lang w:val="en-GB"/>
        </w:rPr>
        <w:t xml:space="preserve">Za </w:t>
      </w:r>
      <w:proofErr w:type="spellStart"/>
      <w:r w:rsidR="00907172" w:rsidRPr="00907172">
        <w:rPr>
          <w:i/>
          <w:iCs/>
          <w:sz w:val="22"/>
          <w:szCs w:val="22"/>
          <w:lang w:val="en-GB"/>
        </w:rPr>
        <w:t>ponuditelje</w:t>
      </w:r>
      <w:proofErr w:type="spellEnd"/>
      <w:r w:rsidR="00907172" w:rsidRPr="00907172">
        <w:rPr>
          <w:i/>
          <w:iCs/>
          <w:sz w:val="22"/>
          <w:szCs w:val="22"/>
          <w:lang w:val="en-GB"/>
        </w:rPr>
        <w:t xml:space="preserve"> </w:t>
      </w:r>
      <w:proofErr w:type="spellStart"/>
      <w:r w:rsidR="00907172" w:rsidRPr="00907172">
        <w:rPr>
          <w:i/>
          <w:iCs/>
          <w:sz w:val="22"/>
          <w:szCs w:val="22"/>
          <w:lang w:val="en-GB"/>
        </w:rPr>
        <w:t>vrijede</w:t>
      </w:r>
      <w:proofErr w:type="spellEnd"/>
      <w:r w:rsidR="00907172" w:rsidRPr="00907172">
        <w:rPr>
          <w:i/>
          <w:iCs/>
          <w:sz w:val="22"/>
          <w:szCs w:val="22"/>
          <w:lang w:val="en-GB"/>
        </w:rPr>
        <w:t xml:space="preserve"> </w:t>
      </w:r>
      <w:proofErr w:type="spellStart"/>
      <w:r w:rsidR="00907172" w:rsidRPr="00907172">
        <w:rPr>
          <w:i/>
          <w:iCs/>
          <w:sz w:val="22"/>
          <w:szCs w:val="22"/>
          <w:lang w:val="en-GB"/>
        </w:rPr>
        <w:t>sljedeći</w:t>
      </w:r>
      <w:proofErr w:type="spellEnd"/>
      <w:r w:rsidR="00907172" w:rsidRPr="00907172">
        <w:rPr>
          <w:i/>
          <w:iCs/>
          <w:sz w:val="22"/>
          <w:szCs w:val="22"/>
          <w:lang w:val="en-GB"/>
        </w:rPr>
        <w:t xml:space="preserve"> </w:t>
      </w:r>
      <w:proofErr w:type="spellStart"/>
      <w:r w:rsidR="00907172" w:rsidRPr="00907172">
        <w:rPr>
          <w:i/>
          <w:iCs/>
          <w:sz w:val="22"/>
          <w:szCs w:val="22"/>
          <w:lang w:val="en-GB"/>
        </w:rPr>
        <w:t>kriteriji</w:t>
      </w:r>
      <w:proofErr w:type="spellEnd"/>
      <w:r w:rsidR="00907172" w:rsidRPr="00907172">
        <w:rPr>
          <w:i/>
          <w:iCs/>
          <w:sz w:val="22"/>
          <w:szCs w:val="22"/>
          <w:lang w:val="en-GB"/>
        </w:rPr>
        <w:t xml:space="preserve"> </w:t>
      </w:r>
      <w:proofErr w:type="spellStart"/>
      <w:r w:rsidR="00907172" w:rsidRPr="00907172">
        <w:rPr>
          <w:i/>
          <w:iCs/>
          <w:sz w:val="22"/>
          <w:szCs w:val="22"/>
          <w:lang w:val="en-GB"/>
        </w:rPr>
        <w:t>odabira</w:t>
      </w:r>
      <w:proofErr w:type="spellEnd"/>
      <w:r w:rsidR="00907172" w:rsidRPr="00907172">
        <w:rPr>
          <w:i/>
          <w:iCs/>
          <w:sz w:val="22"/>
          <w:szCs w:val="22"/>
          <w:lang w:val="en-GB"/>
        </w:rPr>
        <w:t xml:space="preserve">. U </w:t>
      </w:r>
      <w:proofErr w:type="spellStart"/>
      <w:r w:rsidR="00907172" w:rsidRPr="00907172">
        <w:rPr>
          <w:i/>
          <w:iCs/>
          <w:sz w:val="22"/>
          <w:szCs w:val="22"/>
          <w:lang w:val="en-GB"/>
        </w:rPr>
        <w:t>slučaju</w:t>
      </w:r>
      <w:proofErr w:type="spellEnd"/>
      <w:r w:rsidR="00907172" w:rsidRPr="00907172">
        <w:rPr>
          <w:i/>
          <w:iCs/>
          <w:sz w:val="22"/>
          <w:szCs w:val="22"/>
          <w:lang w:val="en-GB"/>
        </w:rPr>
        <w:t xml:space="preserve"> </w:t>
      </w:r>
      <w:proofErr w:type="spellStart"/>
      <w:r w:rsidR="00907172" w:rsidRPr="00907172">
        <w:rPr>
          <w:i/>
          <w:iCs/>
          <w:sz w:val="22"/>
          <w:szCs w:val="22"/>
          <w:lang w:val="en-GB"/>
        </w:rPr>
        <w:t>ponuda</w:t>
      </w:r>
      <w:proofErr w:type="spellEnd"/>
      <w:r w:rsidR="00907172" w:rsidRPr="00907172">
        <w:rPr>
          <w:i/>
          <w:iCs/>
          <w:sz w:val="22"/>
          <w:szCs w:val="22"/>
          <w:lang w:val="en-GB"/>
        </w:rPr>
        <w:t xml:space="preserve"> </w:t>
      </w:r>
      <w:proofErr w:type="spellStart"/>
      <w:r w:rsidR="00907172" w:rsidRPr="00907172">
        <w:rPr>
          <w:i/>
          <w:iCs/>
          <w:sz w:val="22"/>
          <w:szCs w:val="22"/>
          <w:lang w:val="en-GB"/>
        </w:rPr>
        <w:t>koje</w:t>
      </w:r>
      <w:proofErr w:type="spellEnd"/>
      <w:r w:rsidR="00907172" w:rsidRPr="00907172">
        <w:rPr>
          <w:i/>
          <w:iCs/>
          <w:sz w:val="22"/>
          <w:szCs w:val="22"/>
          <w:lang w:val="en-GB"/>
        </w:rPr>
        <w:t xml:space="preserve"> </w:t>
      </w:r>
      <w:proofErr w:type="spellStart"/>
      <w:r w:rsidR="00907172" w:rsidRPr="00907172">
        <w:rPr>
          <w:i/>
          <w:iCs/>
          <w:sz w:val="22"/>
          <w:szCs w:val="22"/>
          <w:lang w:val="en-GB"/>
        </w:rPr>
        <w:t>podnosi</w:t>
      </w:r>
      <w:proofErr w:type="spellEnd"/>
      <w:r w:rsidR="00907172" w:rsidRPr="00907172">
        <w:rPr>
          <w:i/>
          <w:iCs/>
          <w:sz w:val="22"/>
          <w:szCs w:val="22"/>
          <w:lang w:val="en-GB"/>
        </w:rPr>
        <w:t xml:space="preserve"> </w:t>
      </w:r>
      <w:proofErr w:type="spellStart"/>
      <w:r w:rsidR="00907172" w:rsidRPr="00907172">
        <w:rPr>
          <w:i/>
          <w:iCs/>
          <w:sz w:val="22"/>
          <w:szCs w:val="22"/>
          <w:lang w:val="en-GB"/>
        </w:rPr>
        <w:t>zajednica</w:t>
      </w:r>
      <w:proofErr w:type="spellEnd"/>
      <w:r w:rsidR="00907172" w:rsidRPr="00907172">
        <w:rPr>
          <w:i/>
          <w:iCs/>
          <w:sz w:val="22"/>
          <w:szCs w:val="22"/>
          <w:lang w:val="en-GB"/>
        </w:rPr>
        <w:t xml:space="preserve"> </w:t>
      </w:r>
      <w:proofErr w:type="spellStart"/>
      <w:r w:rsidR="00907172" w:rsidRPr="00907172">
        <w:rPr>
          <w:i/>
          <w:iCs/>
          <w:sz w:val="22"/>
          <w:szCs w:val="22"/>
          <w:lang w:val="en-GB"/>
        </w:rPr>
        <w:t>ponuditelja</w:t>
      </w:r>
      <w:proofErr w:type="spellEnd"/>
      <w:r w:rsidR="00907172" w:rsidRPr="00907172">
        <w:rPr>
          <w:i/>
          <w:iCs/>
          <w:sz w:val="22"/>
          <w:szCs w:val="22"/>
          <w:lang w:val="en-GB"/>
        </w:rPr>
        <w:t xml:space="preserve">, </w:t>
      </w:r>
      <w:proofErr w:type="spellStart"/>
      <w:r w:rsidR="00907172" w:rsidRPr="00907172">
        <w:rPr>
          <w:i/>
          <w:iCs/>
          <w:sz w:val="22"/>
          <w:szCs w:val="22"/>
          <w:lang w:val="en-GB"/>
        </w:rPr>
        <w:t>ti</w:t>
      </w:r>
      <w:proofErr w:type="spellEnd"/>
      <w:r w:rsidR="00907172" w:rsidRPr="00907172">
        <w:rPr>
          <w:i/>
          <w:iCs/>
          <w:sz w:val="22"/>
          <w:szCs w:val="22"/>
          <w:lang w:val="en-GB"/>
        </w:rPr>
        <w:t xml:space="preserve"> </w:t>
      </w:r>
      <w:proofErr w:type="spellStart"/>
      <w:r w:rsidR="00907172" w:rsidRPr="00907172">
        <w:rPr>
          <w:i/>
          <w:iCs/>
          <w:sz w:val="22"/>
          <w:szCs w:val="22"/>
          <w:lang w:val="en-GB"/>
        </w:rPr>
        <w:t>će</w:t>
      </w:r>
      <w:proofErr w:type="spellEnd"/>
      <w:r w:rsidR="00907172" w:rsidRPr="00907172">
        <w:rPr>
          <w:i/>
          <w:iCs/>
          <w:sz w:val="22"/>
          <w:szCs w:val="22"/>
          <w:lang w:val="en-GB"/>
        </w:rPr>
        <w:t xml:space="preserve"> se </w:t>
      </w:r>
      <w:proofErr w:type="spellStart"/>
      <w:r w:rsidR="00907172" w:rsidRPr="00907172">
        <w:rPr>
          <w:i/>
          <w:iCs/>
          <w:sz w:val="22"/>
          <w:szCs w:val="22"/>
          <w:lang w:val="en-GB"/>
        </w:rPr>
        <w:t>kriteriji</w:t>
      </w:r>
      <w:proofErr w:type="spellEnd"/>
      <w:r w:rsidR="00907172" w:rsidRPr="00907172">
        <w:rPr>
          <w:i/>
          <w:iCs/>
          <w:sz w:val="22"/>
          <w:szCs w:val="22"/>
          <w:lang w:val="en-GB"/>
        </w:rPr>
        <w:t xml:space="preserve"> </w:t>
      </w:r>
      <w:proofErr w:type="spellStart"/>
      <w:r w:rsidR="00907172" w:rsidRPr="00907172">
        <w:rPr>
          <w:i/>
          <w:iCs/>
          <w:sz w:val="22"/>
          <w:szCs w:val="22"/>
          <w:lang w:val="en-GB"/>
        </w:rPr>
        <w:t>odabira</w:t>
      </w:r>
      <w:proofErr w:type="spellEnd"/>
      <w:r w:rsidR="00907172" w:rsidRPr="00907172">
        <w:rPr>
          <w:i/>
          <w:iCs/>
          <w:sz w:val="22"/>
          <w:szCs w:val="22"/>
          <w:lang w:val="en-GB"/>
        </w:rPr>
        <w:t xml:space="preserve"> </w:t>
      </w:r>
      <w:proofErr w:type="spellStart"/>
      <w:r w:rsidR="00907172" w:rsidRPr="00907172">
        <w:rPr>
          <w:i/>
          <w:iCs/>
          <w:sz w:val="22"/>
          <w:szCs w:val="22"/>
          <w:lang w:val="en-GB"/>
        </w:rPr>
        <w:t>primjenjivati</w:t>
      </w:r>
      <w:proofErr w:type="spellEnd"/>
      <w:r w:rsidR="00907172" w:rsidRPr="00907172">
        <w:rPr>
          <w:i/>
          <w:iCs/>
          <w:sz w:val="22"/>
          <w:szCs w:val="22"/>
          <w:lang w:val="en-GB"/>
        </w:rPr>
        <w:t xml:space="preserve"> </w:t>
      </w:r>
      <w:proofErr w:type="spellStart"/>
      <w:r w:rsidR="00907172" w:rsidRPr="00907172">
        <w:rPr>
          <w:i/>
          <w:iCs/>
          <w:sz w:val="22"/>
          <w:szCs w:val="22"/>
          <w:lang w:val="en-GB"/>
        </w:rPr>
        <w:t>na</w:t>
      </w:r>
      <w:proofErr w:type="spellEnd"/>
      <w:r w:rsidR="00907172" w:rsidRPr="00907172">
        <w:rPr>
          <w:i/>
          <w:iCs/>
          <w:sz w:val="22"/>
          <w:szCs w:val="22"/>
          <w:lang w:val="en-GB"/>
        </w:rPr>
        <w:t xml:space="preserve"> </w:t>
      </w:r>
      <w:proofErr w:type="spellStart"/>
      <w:r w:rsidR="00907172" w:rsidRPr="00907172">
        <w:rPr>
          <w:i/>
          <w:iCs/>
          <w:sz w:val="22"/>
          <w:szCs w:val="22"/>
          <w:lang w:val="en-GB"/>
        </w:rPr>
        <w:t>konzorcij</w:t>
      </w:r>
      <w:proofErr w:type="spellEnd"/>
      <w:r w:rsidR="00907172" w:rsidRPr="00907172">
        <w:rPr>
          <w:i/>
          <w:iCs/>
          <w:sz w:val="22"/>
          <w:szCs w:val="22"/>
          <w:lang w:val="en-GB"/>
        </w:rPr>
        <w:t xml:space="preserve"> u </w:t>
      </w:r>
      <w:proofErr w:type="spellStart"/>
      <w:r w:rsidR="00907172" w:rsidRPr="00907172">
        <w:rPr>
          <w:i/>
          <w:iCs/>
          <w:sz w:val="22"/>
          <w:szCs w:val="22"/>
          <w:lang w:val="en-GB"/>
        </w:rPr>
        <w:t>cjelini</w:t>
      </w:r>
      <w:proofErr w:type="spellEnd"/>
      <w:r w:rsidR="00907172" w:rsidRPr="00907172">
        <w:rPr>
          <w:i/>
          <w:iCs/>
          <w:sz w:val="22"/>
          <w:szCs w:val="22"/>
          <w:lang w:val="en-GB"/>
        </w:rPr>
        <w:t xml:space="preserve"> </w:t>
      </w:r>
      <w:proofErr w:type="spellStart"/>
      <w:r w:rsidR="00907172" w:rsidRPr="00907172">
        <w:rPr>
          <w:i/>
          <w:iCs/>
          <w:sz w:val="22"/>
          <w:szCs w:val="22"/>
          <w:lang w:val="en-GB"/>
        </w:rPr>
        <w:t>ukoliko</w:t>
      </w:r>
      <w:proofErr w:type="spellEnd"/>
      <w:r w:rsidR="00907172" w:rsidRPr="00907172">
        <w:rPr>
          <w:i/>
          <w:iCs/>
          <w:sz w:val="22"/>
          <w:szCs w:val="22"/>
          <w:lang w:val="en-GB"/>
        </w:rPr>
        <w:t xml:space="preserve"> nije </w:t>
      </w:r>
      <w:proofErr w:type="spellStart"/>
      <w:r w:rsidR="00907172" w:rsidRPr="00907172">
        <w:rPr>
          <w:i/>
          <w:iCs/>
          <w:sz w:val="22"/>
          <w:szCs w:val="22"/>
          <w:lang w:val="en-GB"/>
        </w:rPr>
        <w:t>naglašeno</w:t>
      </w:r>
      <w:proofErr w:type="spellEnd"/>
      <w:r w:rsidR="00907172" w:rsidRPr="00907172">
        <w:rPr>
          <w:i/>
          <w:iCs/>
          <w:sz w:val="22"/>
          <w:szCs w:val="22"/>
          <w:lang w:val="en-GB"/>
        </w:rPr>
        <w:t xml:space="preserve"> </w:t>
      </w:r>
      <w:proofErr w:type="spellStart"/>
      <w:r w:rsidR="00907172" w:rsidRPr="00907172">
        <w:rPr>
          <w:i/>
          <w:iCs/>
          <w:sz w:val="22"/>
          <w:szCs w:val="22"/>
          <w:lang w:val="en-GB"/>
        </w:rPr>
        <w:t>drugačije</w:t>
      </w:r>
      <w:proofErr w:type="spellEnd"/>
      <w:r w:rsidR="00907172" w:rsidRPr="00907172">
        <w:rPr>
          <w:i/>
          <w:iCs/>
          <w:sz w:val="22"/>
          <w:szCs w:val="22"/>
          <w:lang w:val="en-GB"/>
        </w:rPr>
        <w:t xml:space="preserve">. </w:t>
      </w:r>
      <w:proofErr w:type="spellStart"/>
      <w:r w:rsidR="00907172" w:rsidRPr="00907172">
        <w:rPr>
          <w:i/>
          <w:iCs/>
          <w:sz w:val="22"/>
          <w:szCs w:val="22"/>
          <w:lang w:val="en-GB"/>
        </w:rPr>
        <w:t>Kriterij</w:t>
      </w:r>
      <w:proofErr w:type="spellEnd"/>
      <w:r w:rsidR="00907172" w:rsidRPr="00907172">
        <w:rPr>
          <w:i/>
          <w:iCs/>
          <w:sz w:val="22"/>
          <w:szCs w:val="22"/>
          <w:lang w:val="en-GB"/>
        </w:rPr>
        <w:t xml:space="preserve"> za </w:t>
      </w:r>
      <w:proofErr w:type="spellStart"/>
      <w:proofErr w:type="gramStart"/>
      <w:r w:rsidR="00907172" w:rsidRPr="00907172">
        <w:rPr>
          <w:i/>
          <w:iCs/>
          <w:sz w:val="22"/>
          <w:szCs w:val="22"/>
          <w:lang w:val="en-GB"/>
        </w:rPr>
        <w:t>odabir</w:t>
      </w:r>
      <w:proofErr w:type="spellEnd"/>
      <w:r w:rsidR="00907172" w:rsidRPr="00907172">
        <w:rPr>
          <w:i/>
          <w:iCs/>
          <w:sz w:val="22"/>
          <w:szCs w:val="22"/>
          <w:lang w:val="en-GB"/>
        </w:rPr>
        <w:t xml:space="preserve">  </w:t>
      </w:r>
      <w:proofErr w:type="spellStart"/>
      <w:r w:rsidR="00907172" w:rsidRPr="00907172">
        <w:rPr>
          <w:i/>
          <w:iCs/>
          <w:sz w:val="22"/>
          <w:szCs w:val="22"/>
          <w:lang w:val="en-GB"/>
        </w:rPr>
        <w:t>neće</w:t>
      </w:r>
      <w:proofErr w:type="spellEnd"/>
      <w:proofErr w:type="gramEnd"/>
      <w:r w:rsidR="00907172" w:rsidRPr="00907172">
        <w:rPr>
          <w:i/>
          <w:iCs/>
          <w:sz w:val="22"/>
          <w:szCs w:val="22"/>
          <w:lang w:val="en-GB"/>
        </w:rPr>
        <w:t xml:space="preserve"> se </w:t>
      </w:r>
      <w:proofErr w:type="spellStart"/>
      <w:r w:rsidR="00907172" w:rsidRPr="00907172">
        <w:rPr>
          <w:i/>
          <w:iCs/>
          <w:sz w:val="22"/>
          <w:szCs w:val="22"/>
          <w:lang w:val="en-GB"/>
        </w:rPr>
        <w:t>primjenjivati</w:t>
      </w:r>
      <w:proofErr w:type="spellEnd"/>
      <w:r w:rsidR="00907172" w:rsidRPr="00907172">
        <w:rPr>
          <w:i/>
          <w:iCs/>
          <w:sz w:val="22"/>
          <w:szCs w:val="22"/>
          <w:lang w:val="en-GB"/>
        </w:rPr>
        <w:t xml:space="preserve"> </w:t>
      </w:r>
      <w:proofErr w:type="spellStart"/>
      <w:r w:rsidR="00907172" w:rsidRPr="00907172">
        <w:rPr>
          <w:i/>
          <w:iCs/>
          <w:sz w:val="22"/>
          <w:szCs w:val="22"/>
          <w:lang w:val="en-GB"/>
        </w:rPr>
        <w:t>na</w:t>
      </w:r>
      <w:proofErr w:type="spellEnd"/>
      <w:r w:rsidR="00907172" w:rsidRPr="00907172">
        <w:rPr>
          <w:i/>
          <w:iCs/>
          <w:sz w:val="22"/>
          <w:szCs w:val="22"/>
          <w:lang w:val="en-GB"/>
        </w:rPr>
        <w:t xml:space="preserve">  </w:t>
      </w:r>
      <w:proofErr w:type="spellStart"/>
      <w:r w:rsidR="00907172" w:rsidRPr="00907172">
        <w:rPr>
          <w:i/>
          <w:iCs/>
          <w:sz w:val="22"/>
          <w:szCs w:val="22"/>
          <w:lang w:val="en-GB"/>
        </w:rPr>
        <w:t>fizičke</w:t>
      </w:r>
      <w:proofErr w:type="spellEnd"/>
      <w:r w:rsidR="00907172" w:rsidRPr="00907172">
        <w:rPr>
          <w:i/>
          <w:iCs/>
          <w:sz w:val="22"/>
          <w:szCs w:val="22"/>
          <w:lang w:val="en-GB"/>
        </w:rPr>
        <w:t xml:space="preserve"> </w:t>
      </w:r>
      <w:proofErr w:type="spellStart"/>
      <w:r w:rsidR="00907172" w:rsidRPr="00907172">
        <w:rPr>
          <w:i/>
          <w:iCs/>
          <w:sz w:val="22"/>
          <w:szCs w:val="22"/>
          <w:lang w:val="en-GB"/>
        </w:rPr>
        <w:t>osobe</w:t>
      </w:r>
      <w:proofErr w:type="spellEnd"/>
      <w:r w:rsidR="00907172" w:rsidRPr="00907172">
        <w:rPr>
          <w:i/>
          <w:iCs/>
          <w:sz w:val="22"/>
          <w:szCs w:val="22"/>
          <w:lang w:val="en-GB"/>
        </w:rPr>
        <w:t xml:space="preserve"> </w:t>
      </w:r>
      <w:proofErr w:type="spellStart"/>
      <w:r w:rsidR="00907172" w:rsidRPr="00907172">
        <w:rPr>
          <w:i/>
          <w:iCs/>
          <w:sz w:val="22"/>
          <w:szCs w:val="22"/>
          <w:lang w:val="en-GB"/>
        </w:rPr>
        <w:t>i</w:t>
      </w:r>
      <w:proofErr w:type="spellEnd"/>
      <w:r w:rsidR="00907172" w:rsidRPr="00907172">
        <w:rPr>
          <w:i/>
          <w:iCs/>
          <w:sz w:val="22"/>
          <w:szCs w:val="22"/>
          <w:lang w:val="en-GB"/>
        </w:rPr>
        <w:t xml:space="preserve"> </w:t>
      </w:r>
      <w:proofErr w:type="spellStart"/>
      <w:r w:rsidR="00907172" w:rsidRPr="00907172">
        <w:rPr>
          <w:i/>
          <w:iCs/>
          <w:sz w:val="22"/>
          <w:szCs w:val="22"/>
          <w:lang w:val="en-GB"/>
        </w:rPr>
        <w:t>pojedinačne</w:t>
      </w:r>
      <w:proofErr w:type="spellEnd"/>
      <w:r w:rsidR="00907172" w:rsidRPr="00907172">
        <w:rPr>
          <w:i/>
          <w:iCs/>
          <w:sz w:val="22"/>
          <w:szCs w:val="22"/>
          <w:lang w:val="en-GB"/>
        </w:rPr>
        <w:t xml:space="preserve"> </w:t>
      </w:r>
      <w:proofErr w:type="spellStart"/>
      <w:r w:rsidR="00907172" w:rsidRPr="00907172">
        <w:rPr>
          <w:i/>
          <w:iCs/>
          <w:sz w:val="22"/>
          <w:szCs w:val="22"/>
          <w:lang w:val="en-GB"/>
        </w:rPr>
        <w:t>tvrtke</w:t>
      </w:r>
      <w:proofErr w:type="spellEnd"/>
      <w:r w:rsidR="00907172" w:rsidRPr="00907172">
        <w:rPr>
          <w:i/>
          <w:iCs/>
          <w:sz w:val="22"/>
          <w:szCs w:val="22"/>
          <w:lang w:val="en-GB"/>
        </w:rPr>
        <w:t xml:space="preserve"> </w:t>
      </w:r>
      <w:proofErr w:type="spellStart"/>
      <w:r w:rsidR="00907172" w:rsidRPr="00907172">
        <w:rPr>
          <w:i/>
          <w:iCs/>
          <w:sz w:val="22"/>
          <w:szCs w:val="22"/>
          <w:lang w:val="en-GB"/>
        </w:rPr>
        <w:t>kad</w:t>
      </w:r>
      <w:proofErr w:type="spellEnd"/>
      <w:r w:rsidR="00907172" w:rsidRPr="00907172">
        <w:rPr>
          <w:i/>
          <w:iCs/>
          <w:sz w:val="22"/>
          <w:szCs w:val="22"/>
          <w:lang w:val="en-GB"/>
        </w:rPr>
        <w:t xml:space="preserve"> </w:t>
      </w:r>
      <w:proofErr w:type="spellStart"/>
      <w:r w:rsidR="00907172" w:rsidRPr="00907172">
        <w:rPr>
          <w:i/>
          <w:iCs/>
          <w:sz w:val="22"/>
          <w:szCs w:val="22"/>
          <w:lang w:val="en-GB"/>
        </w:rPr>
        <w:t>su</w:t>
      </w:r>
      <w:proofErr w:type="spellEnd"/>
      <w:r w:rsidR="00907172" w:rsidRPr="00907172">
        <w:rPr>
          <w:i/>
          <w:iCs/>
          <w:sz w:val="22"/>
          <w:szCs w:val="22"/>
          <w:lang w:val="en-GB"/>
        </w:rPr>
        <w:t xml:space="preserve"> </w:t>
      </w:r>
      <w:proofErr w:type="spellStart"/>
      <w:r w:rsidR="00907172" w:rsidRPr="00907172">
        <w:rPr>
          <w:i/>
          <w:iCs/>
          <w:sz w:val="22"/>
          <w:szCs w:val="22"/>
          <w:lang w:val="en-GB"/>
        </w:rPr>
        <w:t>podizvođači</w:t>
      </w:r>
      <w:proofErr w:type="spellEnd"/>
      <w:r w:rsidR="00907172" w:rsidRPr="00907172">
        <w:rPr>
          <w:i/>
          <w:iCs/>
          <w:sz w:val="22"/>
          <w:szCs w:val="22"/>
          <w:lang w:val="en-GB"/>
        </w:rPr>
        <w:t>.</w:t>
      </w:r>
    </w:p>
    <w:p w14:paraId="12B2ACFE" w14:textId="01801B3D" w:rsidR="00D4238C" w:rsidRPr="00907172" w:rsidRDefault="0088725C" w:rsidP="00D4238C">
      <w:pPr>
        <w:pStyle w:val="Blockquote"/>
        <w:ind w:left="1134" w:right="357" w:hanging="284"/>
        <w:jc w:val="both"/>
        <w:rPr>
          <w:i/>
          <w:iCs/>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taken into account will be the last three years for which accounts have been closed.</w:t>
      </w:r>
      <w:r w:rsidR="00907172">
        <w:rPr>
          <w:sz w:val="22"/>
          <w:szCs w:val="22"/>
          <w:lang w:val="en-GB"/>
        </w:rPr>
        <w:t xml:space="preserve"> / </w:t>
      </w:r>
      <w:proofErr w:type="spellStart"/>
      <w:r w:rsidR="00907172" w:rsidRPr="00907172">
        <w:rPr>
          <w:i/>
          <w:iCs/>
          <w:sz w:val="22"/>
          <w:szCs w:val="22"/>
          <w:lang w:val="en-GB"/>
        </w:rPr>
        <w:t>Ekonomska</w:t>
      </w:r>
      <w:proofErr w:type="spellEnd"/>
      <w:r w:rsidR="00907172" w:rsidRPr="00907172">
        <w:rPr>
          <w:i/>
          <w:iCs/>
          <w:sz w:val="22"/>
          <w:szCs w:val="22"/>
          <w:lang w:val="en-GB"/>
        </w:rPr>
        <w:t xml:space="preserve"> </w:t>
      </w:r>
      <w:proofErr w:type="spellStart"/>
      <w:r w:rsidR="00907172" w:rsidRPr="00907172">
        <w:rPr>
          <w:i/>
          <w:iCs/>
          <w:sz w:val="22"/>
          <w:szCs w:val="22"/>
          <w:lang w:val="en-GB"/>
        </w:rPr>
        <w:t>i</w:t>
      </w:r>
      <w:proofErr w:type="spellEnd"/>
      <w:r w:rsidR="00907172" w:rsidRPr="00907172">
        <w:rPr>
          <w:i/>
          <w:iCs/>
          <w:sz w:val="22"/>
          <w:szCs w:val="22"/>
          <w:lang w:val="en-GB"/>
        </w:rPr>
        <w:t xml:space="preserve"> </w:t>
      </w:r>
      <w:proofErr w:type="spellStart"/>
      <w:r w:rsidR="00907172" w:rsidRPr="00907172">
        <w:rPr>
          <w:i/>
          <w:iCs/>
          <w:sz w:val="22"/>
          <w:szCs w:val="22"/>
          <w:lang w:val="en-GB"/>
        </w:rPr>
        <w:t>financijska</w:t>
      </w:r>
      <w:proofErr w:type="spellEnd"/>
      <w:r w:rsidR="00907172" w:rsidRPr="00907172">
        <w:rPr>
          <w:i/>
          <w:iCs/>
          <w:sz w:val="22"/>
          <w:szCs w:val="22"/>
          <w:lang w:val="en-GB"/>
        </w:rPr>
        <w:t xml:space="preserve"> </w:t>
      </w:r>
      <w:proofErr w:type="spellStart"/>
      <w:r w:rsidR="00907172" w:rsidRPr="00907172">
        <w:rPr>
          <w:i/>
          <w:iCs/>
          <w:sz w:val="22"/>
          <w:szCs w:val="22"/>
          <w:lang w:val="en-GB"/>
        </w:rPr>
        <w:t>sposobnost</w:t>
      </w:r>
      <w:proofErr w:type="spellEnd"/>
      <w:r w:rsidR="00907172" w:rsidRPr="00907172">
        <w:rPr>
          <w:i/>
          <w:iCs/>
          <w:sz w:val="22"/>
          <w:szCs w:val="22"/>
          <w:lang w:val="en-GB"/>
        </w:rPr>
        <w:t xml:space="preserve"> </w:t>
      </w:r>
      <w:proofErr w:type="spellStart"/>
      <w:r w:rsidR="00907172" w:rsidRPr="00907172">
        <w:rPr>
          <w:i/>
          <w:iCs/>
          <w:sz w:val="22"/>
          <w:szCs w:val="22"/>
          <w:lang w:val="en-GB"/>
        </w:rPr>
        <w:t>ponuditelja</w:t>
      </w:r>
      <w:proofErr w:type="spellEnd"/>
      <w:r w:rsidR="00907172" w:rsidRPr="00907172">
        <w:rPr>
          <w:i/>
          <w:iCs/>
          <w:sz w:val="22"/>
          <w:szCs w:val="22"/>
          <w:lang w:val="en-GB"/>
        </w:rPr>
        <w:t xml:space="preserve"> (</w:t>
      </w:r>
      <w:proofErr w:type="spellStart"/>
      <w:r w:rsidR="00907172" w:rsidRPr="00907172">
        <w:rPr>
          <w:i/>
          <w:iCs/>
          <w:sz w:val="22"/>
          <w:szCs w:val="22"/>
          <w:lang w:val="en-GB"/>
        </w:rPr>
        <w:t>na</w:t>
      </w:r>
      <w:proofErr w:type="spellEnd"/>
      <w:r w:rsidR="00907172" w:rsidRPr="00907172">
        <w:rPr>
          <w:i/>
          <w:iCs/>
          <w:sz w:val="22"/>
          <w:szCs w:val="22"/>
          <w:lang w:val="en-GB"/>
        </w:rPr>
        <w:t xml:space="preserve"> </w:t>
      </w:r>
      <w:proofErr w:type="spellStart"/>
      <w:r w:rsidR="00907172" w:rsidRPr="00907172">
        <w:rPr>
          <w:i/>
          <w:iCs/>
          <w:sz w:val="22"/>
          <w:szCs w:val="22"/>
          <w:lang w:val="en-GB"/>
        </w:rPr>
        <w:t>temelju</w:t>
      </w:r>
      <w:proofErr w:type="spellEnd"/>
      <w:r w:rsidR="00907172" w:rsidRPr="00907172">
        <w:rPr>
          <w:i/>
          <w:iCs/>
          <w:sz w:val="22"/>
          <w:szCs w:val="22"/>
          <w:lang w:val="en-GB"/>
        </w:rPr>
        <w:t xml:space="preserve"> </w:t>
      </w:r>
      <w:proofErr w:type="spellStart"/>
      <w:r w:rsidR="00907172" w:rsidRPr="00907172">
        <w:rPr>
          <w:i/>
          <w:iCs/>
          <w:sz w:val="22"/>
          <w:szCs w:val="22"/>
          <w:lang w:val="en-GB"/>
        </w:rPr>
        <w:t>točke</w:t>
      </w:r>
      <w:proofErr w:type="spellEnd"/>
      <w:r w:rsidR="00907172" w:rsidRPr="00907172">
        <w:rPr>
          <w:i/>
          <w:iCs/>
          <w:sz w:val="22"/>
          <w:szCs w:val="22"/>
          <w:lang w:val="en-GB"/>
        </w:rPr>
        <w:t xml:space="preserve"> 3 </w:t>
      </w:r>
      <w:proofErr w:type="spellStart"/>
      <w:r w:rsidR="00907172" w:rsidRPr="00907172">
        <w:rPr>
          <w:i/>
          <w:iCs/>
          <w:sz w:val="22"/>
          <w:szCs w:val="22"/>
          <w:lang w:val="en-GB"/>
        </w:rPr>
        <w:t>Obrasca</w:t>
      </w:r>
      <w:proofErr w:type="spellEnd"/>
      <w:r w:rsidR="00907172" w:rsidRPr="00907172">
        <w:rPr>
          <w:i/>
          <w:iCs/>
          <w:sz w:val="22"/>
          <w:szCs w:val="22"/>
          <w:lang w:val="en-GB"/>
        </w:rPr>
        <w:t xml:space="preserve"> </w:t>
      </w:r>
      <w:proofErr w:type="spellStart"/>
      <w:r w:rsidR="00907172" w:rsidRPr="00907172">
        <w:rPr>
          <w:i/>
          <w:iCs/>
          <w:sz w:val="22"/>
          <w:szCs w:val="22"/>
          <w:lang w:val="en-GB"/>
        </w:rPr>
        <w:t>ponude</w:t>
      </w:r>
      <w:proofErr w:type="spellEnd"/>
      <w:r w:rsidR="00907172" w:rsidRPr="00907172">
        <w:rPr>
          <w:i/>
          <w:iCs/>
          <w:sz w:val="22"/>
          <w:szCs w:val="22"/>
          <w:lang w:val="en-GB"/>
        </w:rPr>
        <w:t xml:space="preserve"> za </w:t>
      </w:r>
      <w:proofErr w:type="spellStart"/>
      <w:r w:rsidR="00907172" w:rsidRPr="00907172">
        <w:rPr>
          <w:i/>
          <w:iCs/>
          <w:sz w:val="22"/>
          <w:szCs w:val="22"/>
          <w:lang w:val="en-GB"/>
        </w:rPr>
        <w:t>ugovor</w:t>
      </w:r>
      <w:proofErr w:type="spellEnd"/>
      <w:r w:rsidR="00907172" w:rsidRPr="00907172">
        <w:rPr>
          <w:i/>
          <w:iCs/>
          <w:sz w:val="22"/>
          <w:szCs w:val="22"/>
          <w:lang w:val="en-GB"/>
        </w:rPr>
        <w:t xml:space="preserve"> o </w:t>
      </w:r>
      <w:proofErr w:type="spellStart"/>
      <w:r w:rsidR="00907172" w:rsidRPr="00907172">
        <w:rPr>
          <w:i/>
          <w:iCs/>
          <w:sz w:val="22"/>
          <w:szCs w:val="22"/>
          <w:lang w:val="en-GB"/>
        </w:rPr>
        <w:t>nabavi</w:t>
      </w:r>
      <w:proofErr w:type="spellEnd"/>
      <w:r w:rsidR="00907172" w:rsidRPr="00907172">
        <w:rPr>
          <w:i/>
          <w:iCs/>
          <w:sz w:val="22"/>
          <w:szCs w:val="22"/>
          <w:lang w:val="en-GB"/>
        </w:rPr>
        <w:t xml:space="preserve"> robe – </w:t>
      </w:r>
      <w:proofErr w:type="spellStart"/>
      <w:r w:rsidR="00907172" w:rsidRPr="00907172">
        <w:rPr>
          <w:i/>
          <w:iCs/>
          <w:sz w:val="22"/>
          <w:szCs w:val="22"/>
          <w:lang w:val="en-GB"/>
        </w:rPr>
        <w:t>Ponudbenog</w:t>
      </w:r>
      <w:proofErr w:type="spellEnd"/>
      <w:r w:rsidR="00907172" w:rsidRPr="00907172">
        <w:rPr>
          <w:i/>
          <w:iCs/>
          <w:sz w:val="22"/>
          <w:szCs w:val="22"/>
          <w:lang w:val="en-GB"/>
        </w:rPr>
        <w:t xml:space="preserve"> </w:t>
      </w:r>
      <w:proofErr w:type="spellStart"/>
      <w:r w:rsidR="00907172" w:rsidRPr="00907172">
        <w:rPr>
          <w:i/>
          <w:iCs/>
          <w:sz w:val="22"/>
          <w:szCs w:val="22"/>
          <w:lang w:val="en-GB"/>
        </w:rPr>
        <w:t>lista</w:t>
      </w:r>
      <w:proofErr w:type="spellEnd"/>
      <w:r w:rsidR="00907172" w:rsidRPr="00907172">
        <w:rPr>
          <w:i/>
          <w:iCs/>
          <w:sz w:val="22"/>
          <w:szCs w:val="22"/>
          <w:lang w:val="en-GB"/>
        </w:rPr>
        <w:t xml:space="preserve">). </w:t>
      </w:r>
      <w:proofErr w:type="spellStart"/>
      <w:r w:rsidR="00907172" w:rsidRPr="00907172">
        <w:rPr>
          <w:i/>
          <w:iCs/>
          <w:sz w:val="22"/>
          <w:szCs w:val="22"/>
          <w:lang w:val="en-GB"/>
        </w:rPr>
        <w:t>Ukoliko</w:t>
      </w:r>
      <w:proofErr w:type="spellEnd"/>
      <w:r w:rsidR="00907172" w:rsidRPr="00907172">
        <w:rPr>
          <w:i/>
          <w:iCs/>
          <w:sz w:val="22"/>
          <w:szCs w:val="22"/>
          <w:lang w:val="en-GB"/>
        </w:rPr>
        <w:t xml:space="preserve"> je </w:t>
      </w:r>
      <w:proofErr w:type="spellStart"/>
      <w:r w:rsidR="00907172" w:rsidRPr="00907172">
        <w:rPr>
          <w:i/>
          <w:iCs/>
          <w:sz w:val="22"/>
          <w:szCs w:val="22"/>
          <w:lang w:val="en-GB"/>
        </w:rPr>
        <w:t>ponuditelj</w:t>
      </w:r>
      <w:proofErr w:type="spellEnd"/>
      <w:r w:rsidR="00907172" w:rsidRPr="00907172">
        <w:rPr>
          <w:i/>
          <w:iCs/>
          <w:sz w:val="22"/>
          <w:szCs w:val="22"/>
          <w:lang w:val="en-GB"/>
        </w:rPr>
        <w:t xml:space="preserve"> </w:t>
      </w:r>
      <w:proofErr w:type="spellStart"/>
      <w:r w:rsidR="00907172" w:rsidRPr="00907172">
        <w:rPr>
          <w:i/>
          <w:iCs/>
          <w:sz w:val="22"/>
          <w:szCs w:val="22"/>
          <w:lang w:val="en-GB"/>
        </w:rPr>
        <w:t>javno</w:t>
      </w:r>
      <w:proofErr w:type="spellEnd"/>
      <w:r w:rsidR="00907172" w:rsidRPr="00907172">
        <w:rPr>
          <w:i/>
          <w:iCs/>
          <w:sz w:val="22"/>
          <w:szCs w:val="22"/>
          <w:lang w:val="en-GB"/>
        </w:rPr>
        <w:t xml:space="preserve"> </w:t>
      </w:r>
      <w:proofErr w:type="spellStart"/>
      <w:r w:rsidR="00907172" w:rsidRPr="00907172">
        <w:rPr>
          <w:i/>
          <w:iCs/>
          <w:sz w:val="22"/>
          <w:szCs w:val="22"/>
          <w:lang w:val="en-GB"/>
        </w:rPr>
        <w:t>tijelo</w:t>
      </w:r>
      <w:proofErr w:type="spellEnd"/>
      <w:r w:rsidR="00907172" w:rsidRPr="00907172">
        <w:rPr>
          <w:i/>
          <w:iCs/>
          <w:sz w:val="22"/>
          <w:szCs w:val="22"/>
          <w:lang w:val="en-GB"/>
        </w:rPr>
        <w:t xml:space="preserve">, </w:t>
      </w:r>
      <w:proofErr w:type="spellStart"/>
      <w:r w:rsidR="00907172" w:rsidRPr="00907172">
        <w:rPr>
          <w:i/>
          <w:iCs/>
          <w:sz w:val="22"/>
          <w:szCs w:val="22"/>
          <w:lang w:val="en-GB"/>
        </w:rPr>
        <w:t>pružit</w:t>
      </w:r>
      <w:proofErr w:type="spellEnd"/>
      <w:r w:rsidR="00907172" w:rsidRPr="00907172">
        <w:rPr>
          <w:i/>
          <w:iCs/>
          <w:sz w:val="22"/>
          <w:szCs w:val="22"/>
          <w:lang w:val="en-GB"/>
        </w:rPr>
        <w:t xml:space="preserve"> </w:t>
      </w:r>
      <w:proofErr w:type="spellStart"/>
      <w:r w:rsidR="00907172" w:rsidRPr="00907172">
        <w:rPr>
          <w:i/>
          <w:iCs/>
          <w:sz w:val="22"/>
          <w:szCs w:val="22"/>
          <w:lang w:val="en-GB"/>
        </w:rPr>
        <w:t>će</w:t>
      </w:r>
      <w:proofErr w:type="spellEnd"/>
      <w:r w:rsidR="00907172" w:rsidRPr="00907172">
        <w:rPr>
          <w:i/>
          <w:iCs/>
          <w:sz w:val="22"/>
          <w:szCs w:val="22"/>
          <w:lang w:val="en-GB"/>
        </w:rPr>
        <w:t xml:space="preserve"> </w:t>
      </w:r>
      <w:proofErr w:type="spellStart"/>
      <w:r w:rsidR="00907172" w:rsidRPr="00907172">
        <w:rPr>
          <w:i/>
          <w:iCs/>
          <w:sz w:val="22"/>
          <w:szCs w:val="22"/>
          <w:lang w:val="en-GB"/>
        </w:rPr>
        <w:t>iste</w:t>
      </w:r>
      <w:proofErr w:type="spellEnd"/>
      <w:r w:rsidR="00907172" w:rsidRPr="00907172">
        <w:rPr>
          <w:i/>
          <w:iCs/>
          <w:sz w:val="22"/>
          <w:szCs w:val="22"/>
          <w:lang w:val="en-GB"/>
        </w:rPr>
        <w:t xml:space="preserve"> </w:t>
      </w:r>
      <w:proofErr w:type="spellStart"/>
      <w:r w:rsidR="00907172" w:rsidRPr="00907172">
        <w:rPr>
          <w:i/>
          <w:iCs/>
          <w:sz w:val="22"/>
          <w:szCs w:val="22"/>
          <w:lang w:val="en-GB"/>
        </w:rPr>
        <w:t>informacije</w:t>
      </w:r>
      <w:proofErr w:type="spellEnd"/>
      <w:r w:rsidR="00907172" w:rsidRPr="00907172">
        <w:rPr>
          <w:i/>
          <w:iCs/>
          <w:sz w:val="22"/>
          <w:szCs w:val="22"/>
          <w:lang w:val="en-GB"/>
        </w:rPr>
        <w:t xml:space="preserve">. </w:t>
      </w:r>
      <w:proofErr w:type="spellStart"/>
      <w:r w:rsidR="00907172" w:rsidRPr="00907172">
        <w:rPr>
          <w:i/>
          <w:iCs/>
          <w:sz w:val="22"/>
          <w:szCs w:val="22"/>
          <w:lang w:val="en-GB"/>
        </w:rPr>
        <w:t>Referentno</w:t>
      </w:r>
      <w:proofErr w:type="spellEnd"/>
      <w:r w:rsidR="00907172" w:rsidRPr="00907172">
        <w:rPr>
          <w:i/>
          <w:iCs/>
          <w:sz w:val="22"/>
          <w:szCs w:val="22"/>
          <w:lang w:val="en-GB"/>
        </w:rPr>
        <w:t xml:space="preserve"> </w:t>
      </w:r>
      <w:proofErr w:type="spellStart"/>
      <w:r w:rsidR="00907172" w:rsidRPr="00907172">
        <w:rPr>
          <w:i/>
          <w:iCs/>
          <w:sz w:val="22"/>
          <w:szCs w:val="22"/>
          <w:lang w:val="en-GB"/>
        </w:rPr>
        <w:t>razdoblje</w:t>
      </w:r>
      <w:proofErr w:type="spellEnd"/>
      <w:r w:rsidR="00907172" w:rsidRPr="00907172">
        <w:rPr>
          <w:i/>
          <w:iCs/>
          <w:sz w:val="22"/>
          <w:szCs w:val="22"/>
          <w:lang w:val="en-GB"/>
        </w:rPr>
        <w:t xml:space="preserve"> </w:t>
      </w:r>
      <w:proofErr w:type="spellStart"/>
      <w:r w:rsidR="00907172" w:rsidRPr="00907172">
        <w:rPr>
          <w:i/>
          <w:iCs/>
          <w:sz w:val="22"/>
          <w:szCs w:val="22"/>
          <w:lang w:val="en-GB"/>
        </w:rPr>
        <w:t>koje</w:t>
      </w:r>
      <w:proofErr w:type="spellEnd"/>
      <w:r w:rsidR="00907172" w:rsidRPr="00907172">
        <w:rPr>
          <w:i/>
          <w:iCs/>
          <w:sz w:val="22"/>
          <w:szCs w:val="22"/>
          <w:lang w:val="en-GB"/>
        </w:rPr>
        <w:t xml:space="preserve"> </w:t>
      </w:r>
      <w:proofErr w:type="spellStart"/>
      <w:r w:rsidR="00907172" w:rsidRPr="00907172">
        <w:rPr>
          <w:i/>
          <w:iCs/>
          <w:sz w:val="22"/>
          <w:szCs w:val="22"/>
          <w:lang w:val="en-GB"/>
        </w:rPr>
        <w:t>će</w:t>
      </w:r>
      <w:proofErr w:type="spellEnd"/>
      <w:r w:rsidR="00907172" w:rsidRPr="00907172">
        <w:rPr>
          <w:i/>
          <w:iCs/>
          <w:sz w:val="22"/>
          <w:szCs w:val="22"/>
          <w:lang w:val="en-GB"/>
        </w:rPr>
        <w:t xml:space="preserve"> se </w:t>
      </w:r>
      <w:proofErr w:type="spellStart"/>
      <w:r w:rsidR="00907172" w:rsidRPr="00907172">
        <w:rPr>
          <w:i/>
          <w:iCs/>
          <w:sz w:val="22"/>
          <w:szCs w:val="22"/>
          <w:lang w:val="en-GB"/>
        </w:rPr>
        <w:t>uzeti</w:t>
      </w:r>
      <w:proofErr w:type="spellEnd"/>
      <w:r w:rsidR="00907172" w:rsidRPr="00907172">
        <w:rPr>
          <w:i/>
          <w:iCs/>
          <w:sz w:val="22"/>
          <w:szCs w:val="22"/>
          <w:lang w:val="en-GB"/>
        </w:rPr>
        <w:t xml:space="preserve"> u </w:t>
      </w:r>
      <w:proofErr w:type="spellStart"/>
      <w:r w:rsidR="00907172" w:rsidRPr="00907172">
        <w:rPr>
          <w:i/>
          <w:iCs/>
          <w:sz w:val="22"/>
          <w:szCs w:val="22"/>
          <w:lang w:val="en-GB"/>
        </w:rPr>
        <w:t>obzir</w:t>
      </w:r>
      <w:proofErr w:type="spellEnd"/>
      <w:r w:rsidR="00907172" w:rsidRPr="00907172">
        <w:rPr>
          <w:i/>
          <w:iCs/>
          <w:sz w:val="22"/>
          <w:szCs w:val="22"/>
          <w:lang w:val="en-GB"/>
        </w:rPr>
        <w:t xml:space="preserve"> </w:t>
      </w:r>
      <w:proofErr w:type="spellStart"/>
      <w:r w:rsidR="00907172" w:rsidRPr="00907172">
        <w:rPr>
          <w:i/>
          <w:iCs/>
          <w:sz w:val="22"/>
          <w:szCs w:val="22"/>
          <w:lang w:val="en-GB"/>
        </w:rPr>
        <w:t>biti</w:t>
      </w:r>
      <w:proofErr w:type="spellEnd"/>
      <w:r w:rsidR="00907172" w:rsidRPr="00907172">
        <w:rPr>
          <w:i/>
          <w:iCs/>
          <w:sz w:val="22"/>
          <w:szCs w:val="22"/>
          <w:lang w:val="en-GB"/>
        </w:rPr>
        <w:t xml:space="preserve"> </w:t>
      </w:r>
      <w:proofErr w:type="spellStart"/>
      <w:r w:rsidR="00907172" w:rsidRPr="00907172">
        <w:rPr>
          <w:i/>
          <w:iCs/>
          <w:sz w:val="22"/>
          <w:szCs w:val="22"/>
          <w:lang w:val="en-GB"/>
        </w:rPr>
        <w:t>će</w:t>
      </w:r>
      <w:proofErr w:type="spellEnd"/>
      <w:r w:rsidR="00907172" w:rsidRPr="00907172">
        <w:rPr>
          <w:i/>
          <w:iCs/>
          <w:sz w:val="22"/>
          <w:szCs w:val="22"/>
          <w:lang w:val="en-GB"/>
        </w:rPr>
        <w:t xml:space="preserve"> </w:t>
      </w:r>
      <w:proofErr w:type="spellStart"/>
      <w:r w:rsidR="00907172" w:rsidRPr="00907172">
        <w:rPr>
          <w:i/>
          <w:iCs/>
          <w:sz w:val="22"/>
          <w:szCs w:val="22"/>
          <w:lang w:val="en-GB"/>
        </w:rPr>
        <w:t>posljednje</w:t>
      </w:r>
      <w:proofErr w:type="spellEnd"/>
      <w:r w:rsidR="00907172" w:rsidRPr="00907172">
        <w:rPr>
          <w:i/>
          <w:iCs/>
          <w:sz w:val="22"/>
          <w:szCs w:val="22"/>
          <w:lang w:val="en-GB"/>
        </w:rPr>
        <w:t xml:space="preserve"> tri </w:t>
      </w:r>
      <w:proofErr w:type="spellStart"/>
      <w:r w:rsidR="00907172" w:rsidRPr="00907172">
        <w:rPr>
          <w:i/>
          <w:iCs/>
          <w:sz w:val="22"/>
          <w:szCs w:val="22"/>
          <w:lang w:val="en-GB"/>
        </w:rPr>
        <w:t>godine</w:t>
      </w:r>
      <w:proofErr w:type="spellEnd"/>
      <w:r w:rsidR="00907172" w:rsidRPr="00907172">
        <w:rPr>
          <w:i/>
          <w:iCs/>
          <w:sz w:val="22"/>
          <w:szCs w:val="22"/>
          <w:lang w:val="en-GB"/>
        </w:rPr>
        <w:t xml:space="preserve"> za </w:t>
      </w:r>
      <w:proofErr w:type="spellStart"/>
      <w:r w:rsidR="00907172" w:rsidRPr="00907172">
        <w:rPr>
          <w:i/>
          <w:iCs/>
          <w:sz w:val="22"/>
          <w:szCs w:val="22"/>
          <w:lang w:val="en-GB"/>
        </w:rPr>
        <w:t>koje</w:t>
      </w:r>
      <w:proofErr w:type="spellEnd"/>
      <w:r w:rsidR="00907172" w:rsidRPr="00907172">
        <w:rPr>
          <w:i/>
          <w:iCs/>
          <w:sz w:val="22"/>
          <w:szCs w:val="22"/>
          <w:lang w:val="en-GB"/>
        </w:rPr>
        <w:t xml:space="preserve"> </w:t>
      </w:r>
      <w:proofErr w:type="spellStart"/>
      <w:r w:rsidR="00907172" w:rsidRPr="00907172">
        <w:rPr>
          <w:i/>
          <w:iCs/>
          <w:sz w:val="22"/>
          <w:szCs w:val="22"/>
          <w:lang w:val="en-GB"/>
        </w:rPr>
        <w:t>su</w:t>
      </w:r>
      <w:proofErr w:type="spellEnd"/>
      <w:r w:rsidR="00907172" w:rsidRPr="00907172">
        <w:rPr>
          <w:i/>
          <w:iCs/>
          <w:sz w:val="22"/>
          <w:szCs w:val="22"/>
          <w:lang w:val="en-GB"/>
        </w:rPr>
        <w:t xml:space="preserve"> </w:t>
      </w:r>
      <w:proofErr w:type="spellStart"/>
      <w:r w:rsidR="00907172" w:rsidRPr="00907172">
        <w:rPr>
          <w:i/>
          <w:iCs/>
          <w:sz w:val="22"/>
          <w:szCs w:val="22"/>
          <w:lang w:val="en-GB"/>
        </w:rPr>
        <w:t>podnešena</w:t>
      </w:r>
      <w:proofErr w:type="spellEnd"/>
      <w:r w:rsidR="00907172" w:rsidRPr="00907172">
        <w:rPr>
          <w:i/>
          <w:iCs/>
          <w:sz w:val="22"/>
          <w:szCs w:val="22"/>
          <w:lang w:val="en-GB"/>
        </w:rPr>
        <w:t xml:space="preserve"> </w:t>
      </w:r>
      <w:proofErr w:type="spellStart"/>
      <w:r w:rsidR="00907172" w:rsidRPr="00907172">
        <w:rPr>
          <w:i/>
          <w:iCs/>
          <w:sz w:val="22"/>
          <w:szCs w:val="22"/>
          <w:lang w:val="en-GB"/>
        </w:rPr>
        <w:t>financijska</w:t>
      </w:r>
      <w:proofErr w:type="spellEnd"/>
      <w:r w:rsidR="00907172" w:rsidRPr="00907172">
        <w:rPr>
          <w:i/>
          <w:iCs/>
          <w:sz w:val="22"/>
          <w:szCs w:val="22"/>
          <w:lang w:val="en-GB"/>
        </w:rPr>
        <w:t xml:space="preserve"> </w:t>
      </w:r>
      <w:proofErr w:type="spellStart"/>
      <w:r w:rsidR="00907172" w:rsidRPr="00907172">
        <w:rPr>
          <w:i/>
          <w:iCs/>
          <w:sz w:val="22"/>
          <w:szCs w:val="22"/>
          <w:lang w:val="en-GB"/>
        </w:rPr>
        <w:t>izvješća</w:t>
      </w:r>
      <w:proofErr w:type="spellEnd"/>
      <w:r w:rsidR="00907172" w:rsidRPr="00907172">
        <w:rPr>
          <w:i/>
          <w:iCs/>
          <w:sz w:val="22"/>
          <w:szCs w:val="22"/>
          <w:lang w:val="en-GB"/>
        </w:rPr>
        <w:t>.</w:t>
      </w:r>
    </w:p>
    <w:p w14:paraId="6BA3455E" w14:textId="088D5C0A" w:rsidR="00DD16D0" w:rsidRPr="00907172" w:rsidRDefault="00DD16D0" w:rsidP="00907172">
      <w:pPr>
        <w:pStyle w:val="Naslov4"/>
        <w:rPr>
          <w:i/>
          <w:iCs/>
        </w:rPr>
      </w:pPr>
      <w:r w:rsidRPr="009C3B0A">
        <w:t>In case of either a contract without Lots, or a contract divided into Lots whereby no different minimum levels of capacity are set for each Lot:</w:t>
      </w:r>
      <w:r w:rsidRPr="00FD06D1">
        <w:t xml:space="preserve"> </w:t>
      </w:r>
      <w:r w:rsidR="00907172">
        <w:t xml:space="preserve">/ </w:t>
      </w:r>
      <w:r w:rsidR="00907172" w:rsidRPr="00907172">
        <w:rPr>
          <w:i/>
          <w:iCs/>
        </w:rPr>
        <w:t xml:space="preserve">U </w:t>
      </w:r>
      <w:proofErr w:type="spellStart"/>
      <w:r w:rsidR="00907172" w:rsidRPr="00907172">
        <w:rPr>
          <w:i/>
          <w:iCs/>
        </w:rPr>
        <w:t>slučaju</w:t>
      </w:r>
      <w:proofErr w:type="spellEnd"/>
      <w:r w:rsidR="00907172" w:rsidRPr="00907172">
        <w:rPr>
          <w:i/>
          <w:iCs/>
        </w:rPr>
        <w:t xml:space="preserve"> </w:t>
      </w:r>
      <w:proofErr w:type="spellStart"/>
      <w:r w:rsidR="00907172" w:rsidRPr="00907172">
        <w:rPr>
          <w:i/>
          <w:iCs/>
        </w:rPr>
        <w:t>ili</w:t>
      </w:r>
      <w:proofErr w:type="spellEnd"/>
      <w:r w:rsidR="00907172" w:rsidRPr="00907172">
        <w:rPr>
          <w:i/>
          <w:iCs/>
        </w:rPr>
        <w:t xml:space="preserve"> </w:t>
      </w:r>
      <w:proofErr w:type="spellStart"/>
      <w:r w:rsidR="00907172" w:rsidRPr="00907172">
        <w:rPr>
          <w:i/>
          <w:iCs/>
        </w:rPr>
        <w:t>ugovora</w:t>
      </w:r>
      <w:proofErr w:type="spellEnd"/>
      <w:r w:rsidR="00907172" w:rsidRPr="00907172">
        <w:rPr>
          <w:i/>
          <w:iCs/>
        </w:rPr>
        <w:t xml:space="preserve"> bez </w:t>
      </w:r>
      <w:proofErr w:type="spellStart"/>
      <w:r w:rsidR="00907172" w:rsidRPr="00907172">
        <w:rPr>
          <w:i/>
          <w:iCs/>
        </w:rPr>
        <w:t>Lotova</w:t>
      </w:r>
      <w:proofErr w:type="spellEnd"/>
      <w:r w:rsidR="00907172" w:rsidRPr="00907172">
        <w:rPr>
          <w:i/>
          <w:iCs/>
        </w:rPr>
        <w:t xml:space="preserve">, </w:t>
      </w:r>
      <w:proofErr w:type="spellStart"/>
      <w:r w:rsidR="00907172" w:rsidRPr="00907172">
        <w:rPr>
          <w:i/>
          <w:iCs/>
        </w:rPr>
        <w:t>ili</w:t>
      </w:r>
      <w:proofErr w:type="spellEnd"/>
      <w:r w:rsidR="00907172" w:rsidRPr="00907172">
        <w:rPr>
          <w:i/>
          <w:iCs/>
        </w:rPr>
        <w:t xml:space="preserve"> </w:t>
      </w:r>
      <w:proofErr w:type="spellStart"/>
      <w:r w:rsidR="00907172" w:rsidRPr="00907172">
        <w:rPr>
          <w:i/>
          <w:iCs/>
        </w:rPr>
        <w:t>ugovora</w:t>
      </w:r>
      <w:proofErr w:type="spellEnd"/>
      <w:r w:rsidR="00907172" w:rsidRPr="00907172">
        <w:rPr>
          <w:i/>
          <w:iCs/>
        </w:rPr>
        <w:t xml:space="preserve"> </w:t>
      </w:r>
      <w:proofErr w:type="spellStart"/>
      <w:r w:rsidR="00907172" w:rsidRPr="00907172">
        <w:rPr>
          <w:i/>
          <w:iCs/>
        </w:rPr>
        <w:t>podijeljenog</w:t>
      </w:r>
      <w:proofErr w:type="spellEnd"/>
      <w:r w:rsidR="00907172" w:rsidRPr="00907172">
        <w:rPr>
          <w:i/>
          <w:iCs/>
        </w:rPr>
        <w:t xml:space="preserve"> </w:t>
      </w:r>
      <w:proofErr w:type="spellStart"/>
      <w:r w:rsidR="00907172" w:rsidRPr="00907172">
        <w:rPr>
          <w:i/>
          <w:iCs/>
        </w:rPr>
        <w:t>na</w:t>
      </w:r>
      <w:proofErr w:type="spellEnd"/>
      <w:r w:rsidR="00907172" w:rsidRPr="00907172">
        <w:rPr>
          <w:i/>
          <w:iCs/>
        </w:rPr>
        <w:t xml:space="preserve"> </w:t>
      </w:r>
      <w:proofErr w:type="spellStart"/>
      <w:r w:rsidR="00907172" w:rsidRPr="00907172">
        <w:rPr>
          <w:i/>
          <w:iCs/>
        </w:rPr>
        <w:t>Lotove</w:t>
      </w:r>
      <w:proofErr w:type="spellEnd"/>
      <w:r w:rsidR="00907172" w:rsidRPr="00907172">
        <w:rPr>
          <w:i/>
          <w:iCs/>
        </w:rPr>
        <w:t xml:space="preserve"> </w:t>
      </w:r>
      <w:proofErr w:type="spellStart"/>
      <w:r w:rsidR="00907172" w:rsidRPr="00907172">
        <w:rPr>
          <w:i/>
          <w:iCs/>
        </w:rPr>
        <w:t>pri</w:t>
      </w:r>
      <w:proofErr w:type="spellEnd"/>
      <w:r w:rsidR="00907172" w:rsidRPr="00907172">
        <w:rPr>
          <w:i/>
          <w:iCs/>
        </w:rPr>
        <w:t xml:space="preserve"> </w:t>
      </w:r>
      <w:proofErr w:type="spellStart"/>
      <w:r w:rsidR="00907172" w:rsidRPr="00907172">
        <w:rPr>
          <w:i/>
          <w:iCs/>
        </w:rPr>
        <w:t>čemu</w:t>
      </w:r>
      <w:proofErr w:type="spellEnd"/>
      <w:r w:rsidR="00907172" w:rsidRPr="00907172">
        <w:rPr>
          <w:i/>
          <w:iCs/>
        </w:rPr>
        <w:t xml:space="preserve"> se za </w:t>
      </w:r>
      <w:proofErr w:type="spellStart"/>
      <w:r w:rsidR="00907172" w:rsidRPr="00907172">
        <w:rPr>
          <w:i/>
          <w:iCs/>
        </w:rPr>
        <w:t>svaki</w:t>
      </w:r>
      <w:proofErr w:type="spellEnd"/>
      <w:r w:rsidR="00907172" w:rsidRPr="00907172">
        <w:rPr>
          <w:i/>
          <w:iCs/>
        </w:rPr>
        <w:t xml:space="preserve"> Lot ne </w:t>
      </w:r>
      <w:proofErr w:type="spellStart"/>
      <w:r w:rsidR="00907172" w:rsidRPr="00907172">
        <w:rPr>
          <w:i/>
          <w:iCs/>
        </w:rPr>
        <w:t>postavljaju</w:t>
      </w:r>
      <w:proofErr w:type="spellEnd"/>
      <w:r w:rsidR="00907172" w:rsidRPr="00907172">
        <w:rPr>
          <w:i/>
          <w:iCs/>
        </w:rPr>
        <w:t xml:space="preserve"> </w:t>
      </w:r>
      <w:proofErr w:type="spellStart"/>
      <w:r w:rsidR="00907172" w:rsidRPr="00907172">
        <w:rPr>
          <w:i/>
          <w:iCs/>
        </w:rPr>
        <w:t>različite</w:t>
      </w:r>
      <w:proofErr w:type="spellEnd"/>
      <w:r w:rsidR="00907172" w:rsidRPr="00907172">
        <w:rPr>
          <w:i/>
          <w:iCs/>
        </w:rPr>
        <w:t xml:space="preserve"> </w:t>
      </w:r>
      <w:proofErr w:type="spellStart"/>
      <w:r w:rsidR="00907172" w:rsidRPr="00907172">
        <w:rPr>
          <w:i/>
          <w:iCs/>
        </w:rPr>
        <w:t>minimalne</w:t>
      </w:r>
      <w:proofErr w:type="spellEnd"/>
      <w:r w:rsidR="00907172" w:rsidRPr="00907172">
        <w:rPr>
          <w:i/>
          <w:iCs/>
        </w:rPr>
        <w:t xml:space="preserve"> </w:t>
      </w:r>
      <w:proofErr w:type="spellStart"/>
      <w:r w:rsidR="00907172" w:rsidRPr="00907172">
        <w:rPr>
          <w:i/>
          <w:iCs/>
        </w:rPr>
        <w:t>razine</w:t>
      </w:r>
      <w:proofErr w:type="spellEnd"/>
      <w:r w:rsidR="00907172" w:rsidRPr="00907172">
        <w:rPr>
          <w:i/>
          <w:iCs/>
        </w:rPr>
        <w:t xml:space="preserve"> </w:t>
      </w:r>
      <w:proofErr w:type="spellStart"/>
      <w:r w:rsidR="00907172" w:rsidRPr="00907172">
        <w:rPr>
          <w:i/>
          <w:iCs/>
        </w:rPr>
        <w:t>kapaciteta</w:t>
      </w:r>
      <w:proofErr w:type="spellEnd"/>
      <w:r w:rsidR="00907172" w:rsidRPr="00907172">
        <w:rPr>
          <w:i/>
          <w:iCs/>
        </w:rPr>
        <w:t>:</w:t>
      </w:r>
    </w:p>
    <w:p w14:paraId="71A910B8" w14:textId="36D9DB13" w:rsidR="00DD16D0" w:rsidRDefault="00DD16D0" w:rsidP="00AC2A69">
      <w:pPr>
        <w:ind w:left="414" w:firstLine="720"/>
        <w:rPr>
          <w:i/>
          <w:iCs/>
        </w:rPr>
      </w:pPr>
      <w:r w:rsidRPr="009C3B0A">
        <w:t>The selection criteria for each tenderer are as follows:</w:t>
      </w:r>
      <w:r w:rsidR="00907172" w:rsidRPr="009C3B0A">
        <w:t xml:space="preserve"> /</w:t>
      </w:r>
      <w:r w:rsidR="00907172">
        <w:t xml:space="preserve"> </w:t>
      </w:r>
      <w:proofErr w:type="spellStart"/>
      <w:r w:rsidR="00907172" w:rsidRPr="00907172">
        <w:rPr>
          <w:i/>
          <w:iCs/>
        </w:rPr>
        <w:t>Kriterij</w:t>
      </w:r>
      <w:proofErr w:type="spellEnd"/>
      <w:r w:rsidR="00907172" w:rsidRPr="00907172">
        <w:rPr>
          <w:i/>
          <w:iCs/>
        </w:rPr>
        <w:t xml:space="preserve"> </w:t>
      </w:r>
      <w:proofErr w:type="spellStart"/>
      <w:r w:rsidR="00907172" w:rsidRPr="00907172">
        <w:rPr>
          <w:i/>
          <w:iCs/>
        </w:rPr>
        <w:t>odabira</w:t>
      </w:r>
      <w:proofErr w:type="spellEnd"/>
      <w:r w:rsidR="00907172" w:rsidRPr="00907172">
        <w:rPr>
          <w:i/>
          <w:iCs/>
        </w:rPr>
        <w:t xml:space="preserve"> za </w:t>
      </w:r>
      <w:proofErr w:type="spellStart"/>
      <w:r w:rsidR="00907172" w:rsidRPr="00907172">
        <w:rPr>
          <w:i/>
          <w:iCs/>
        </w:rPr>
        <w:t>svakog</w:t>
      </w:r>
      <w:proofErr w:type="spellEnd"/>
      <w:r w:rsidR="00907172" w:rsidRPr="00907172">
        <w:rPr>
          <w:i/>
          <w:iCs/>
        </w:rPr>
        <w:t xml:space="preserve"> </w:t>
      </w:r>
      <w:proofErr w:type="spellStart"/>
      <w:r w:rsidR="00907172" w:rsidRPr="00907172">
        <w:rPr>
          <w:i/>
          <w:iCs/>
        </w:rPr>
        <w:t>ponuđača</w:t>
      </w:r>
      <w:proofErr w:type="spellEnd"/>
      <w:r w:rsidR="00907172" w:rsidRPr="00907172">
        <w:rPr>
          <w:i/>
          <w:iCs/>
        </w:rPr>
        <w:t xml:space="preserve"> je </w:t>
      </w:r>
      <w:proofErr w:type="spellStart"/>
      <w:r w:rsidR="00907172" w:rsidRPr="00907172">
        <w:rPr>
          <w:i/>
          <w:iCs/>
        </w:rPr>
        <w:t>sljedeći</w:t>
      </w:r>
      <w:proofErr w:type="spellEnd"/>
      <w:r w:rsidR="00907172" w:rsidRPr="00907172">
        <w:rPr>
          <w:i/>
          <w:iCs/>
        </w:rPr>
        <w:t>:</w:t>
      </w:r>
    </w:p>
    <w:p w14:paraId="5EB634C7" w14:textId="77777777" w:rsidR="001C5269" w:rsidRPr="00907172" w:rsidRDefault="001C5269" w:rsidP="00AC2A69">
      <w:pPr>
        <w:ind w:left="414" w:firstLine="720"/>
        <w:rPr>
          <w:i/>
          <w:iCs/>
        </w:rPr>
      </w:pPr>
    </w:p>
    <w:p w14:paraId="00EF91A8" w14:textId="77777777" w:rsidR="001C5269" w:rsidRDefault="001C5269" w:rsidP="0064675B">
      <w:pPr>
        <w:pStyle w:val="Naslov4"/>
      </w:pPr>
      <w:r w:rsidRPr="001C5269">
        <w:rPr>
          <w:b/>
          <w:bCs/>
        </w:rPr>
        <w:t>1) Economic and financial</w:t>
      </w:r>
      <w:r>
        <w:t xml:space="preserve"> capacity of tenderer (based on </w:t>
      </w:r>
      <w:proofErr w:type="spellStart"/>
      <w:r>
        <w:t>i.a.</w:t>
      </w:r>
      <w:proofErr w:type="spellEnd"/>
      <w:r>
        <w:t xml:space="preserve"> item 3 of the Tender Form for a Supply Contract). In case of tenderer being a public body, equivalent information should be provided. The reference period which will be taken into account will be the last three years for which accounts have been closed. </w:t>
      </w:r>
      <w:r w:rsidRPr="001C5269">
        <w:rPr>
          <w:i/>
          <w:iCs/>
        </w:rPr>
        <w:t xml:space="preserve">/ </w:t>
      </w:r>
      <w:proofErr w:type="spellStart"/>
      <w:r w:rsidRPr="001C5269">
        <w:rPr>
          <w:i/>
          <w:iCs/>
        </w:rPr>
        <w:t>Ekonomska</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financijska</w:t>
      </w:r>
      <w:proofErr w:type="spellEnd"/>
      <w:r w:rsidRPr="001C5269">
        <w:rPr>
          <w:i/>
          <w:iCs/>
        </w:rPr>
        <w:t xml:space="preserve"> </w:t>
      </w:r>
      <w:proofErr w:type="spellStart"/>
      <w:r w:rsidRPr="001C5269">
        <w:rPr>
          <w:i/>
          <w:iCs/>
        </w:rPr>
        <w:t>sposobnost</w:t>
      </w:r>
      <w:proofErr w:type="spellEnd"/>
      <w:r w:rsidRPr="001C5269">
        <w:rPr>
          <w:i/>
          <w:iCs/>
        </w:rPr>
        <w:t xml:space="preserve"> </w:t>
      </w:r>
      <w:proofErr w:type="spellStart"/>
      <w:r w:rsidRPr="001C5269">
        <w:rPr>
          <w:i/>
          <w:iCs/>
        </w:rPr>
        <w:t>ponuditelja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temelju</w:t>
      </w:r>
      <w:proofErr w:type="spellEnd"/>
      <w:r w:rsidRPr="001C5269">
        <w:rPr>
          <w:i/>
          <w:iCs/>
        </w:rPr>
        <w:t xml:space="preserve"> </w:t>
      </w:r>
      <w:proofErr w:type="spellStart"/>
      <w:r w:rsidRPr="001C5269">
        <w:rPr>
          <w:i/>
          <w:iCs/>
        </w:rPr>
        <w:t>točke</w:t>
      </w:r>
      <w:proofErr w:type="spellEnd"/>
      <w:r w:rsidRPr="001C5269">
        <w:rPr>
          <w:i/>
          <w:iCs/>
        </w:rPr>
        <w:t xml:space="preserve"> 3 </w:t>
      </w:r>
      <w:proofErr w:type="spellStart"/>
      <w:r w:rsidRPr="001C5269">
        <w:rPr>
          <w:i/>
          <w:iCs/>
        </w:rPr>
        <w:t>Obrasca</w:t>
      </w:r>
      <w:proofErr w:type="spellEnd"/>
      <w:r w:rsidRPr="001C5269">
        <w:rPr>
          <w:i/>
          <w:iCs/>
        </w:rPr>
        <w:t xml:space="preserve"> </w:t>
      </w:r>
      <w:proofErr w:type="spellStart"/>
      <w:r w:rsidRPr="001C5269">
        <w:rPr>
          <w:i/>
          <w:iCs/>
        </w:rPr>
        <w:t>ponude</w:t>
      </w:r>
      <w:proofErr w:type="spellEnd"/>
      <w:r w:rsidRPr="001C5269">
        <w:rPr>
          <w:i/>
          <w:iCs/>
        </w:rPr>
        <w:t xml:space="preserve"> za </w:t>
      </w:r>
      <w:proofErr w:type="spellStart"/>
      <w:r w:rsidRPr="001C5269">
        <w:rPr>
          <w:i/>
          <w:iCs/>
        </w:rPr>
        <w:t>ugovor</w:t>
      </w:r>
      <w:proofErr w:type="spellEnd"/>
      <w:r w:rsidRPr="001C5269">
        <w:rPr>
          <w:i/>
          <w:iCs/>
        </w:rPr>
        <w:t xml:space="preserve"> o </w:t>
      </w:r>
      <w:proofErr w:type="spellStart"/>
      <w:r w:rsidRPr="001C5269">
        <w:rPr>
          <w:i/>
          <w:iCs/>
        </w:rPr>
        <w:t>nabavi</w:t>
      </w:r>
      <w:proofErr w:type="spellEnd"/>
      <w:r w:rsidRPr="001C5269">
        <w:rPr>
          <w:i/>
          <w:iCs/>
        </w:rPr>
        <w:t xml:space="preserve"> robe – </w:t>
      </w:r>
      <w:proofErr w:type="spellStart"/>
      <w:r w:rsidRPr="001C5269">
        <w:rPr>
          <w:i/>
          <w:iCs/>
        </w:rPr>
        <w:t>Ponudbenog</w:t>
      </w:r>
      <w:proofErr w:type="spellEnd"/>
      <w:r w:rsidRPr="001C5269">
        <w:rPr>
          <w:i/>
          <w:iCs/>
        </w:rPr>
        <w:t xml:space="preserve"> </w:t>
      </w:r>
      <w:proofErr w:type="spellStart"/>
      <w:r w:rsidRPr="001C5269">
        <w:rPr>
          <w:i/>
          <w:iCs/>
        </w:rPr>
        <w:t>lista</w:t>
      </w:r>
      <w:proofErr w:type="spellEnd"/>
      <w:r w:rsidRPr="001C5269">
        <w:rPr>
          <w:i/>
          <w:iCs/>
        </w:rPr>
        <w:t xml:space="preserve">). </w:t>
      </w:r>
      <w:proofErr w:type="spellStart"/>
      <w:r w:rsidRPr="001C5269">
        <w:rPr>
          <w:i/>
          <w:iCs/>
        </w:rPr>
        <w:t>Ukoliko</w:t>
      </w:r>
      <w:proofErr w:type="spellEnd"/>
      <w:r w:rsidRPr="001C5269">
        <w:rPr>
          <w:i/>
          <w:iCs/>
        </w:rPr>
        <w:t xml:space="preserve"> je </w:t>
      </w:r>
      <w:proofErr w:type="spellStart"/>
      <w:r w:rsidRPr="001C5269">
        <w:rPr>
          <w:i/>
          <w:iCs/>
        </w:rPr>
        <w:t>ponuditelj</w:t>
      </w:r>
      <w:proofErr w:type="spellEnd"/>
      <w:r w:rsidRPr="001C5269">
        <w:rPr>
          <w:i/>
          <w:iCs/>
        </w:rPr>
        <w:t xml:space="preserve"> </w:t>
      </w:r>
      <w:proofErr w:type="spellStart"/>
      <w:r w:rsidRPr="001C5269">
        <w:rPr>
          <w:i/>
          <w:iCs/>
        </w:rPr>
        <w:t>javno</w:t>
      </w:r>
      <w:proofErr w:type="spellEnd"/>
      <w:r w:rsidRPr="001C5269">
        <w:rPr>
          <w:i/>
          <w:iCs/>
        </w:rPr>
        <w:t xml:space="preserve"> </w:t>
      </w:r>
      <w:proofErr w:type="spellStart"/>
      <w:r w:rsidRPr="001C5269">
        <w:rPr>
          <w:i/>
          <w:iCs/>
        </w:rPr>
        <w:t>tijelo</w:t>
      </w:r>
      <w:proofErr w:type="spellEnd"/>
      <w:r w:rsidRPr="001C5269">
        <w:rPr>
          <w:i/>
          <w:iCs/>
        </w:rPr>
        <w:t xml:space="preserve">, </w:t>
      </w:r>
      <w:proofErr w:type="spellStart"/>
      <w:r w:rsidRPr="001C5269">
        <w:rPr>
          <w:i/>
          <w:iCs/>
        </w:rPr>
        <w:t>pružit</w:t>
      </w:r>
      <w:proofErr w:type="spellEnd"/>
      <w:r w:rsidRPr="001C5269">
        <w:rPr>
          <w:i/>
          <w:iCs/>
        </w:rPr>
        <w:t xml:space="preserve"> </w:t>
      </w:r>
      <w:proofErr w:type="spellStart"/>
      <w:r w:rsidRPr="001C5269">
        <w:rPr>
          <w:i/>
          <w:iCs/>
        </w:rPr>
        <w:t>će</w:t>
      </w:r>
      <w:proofErr w:type="spellEnd"/>
      <w:r w:rsidRPr="001C5269">
        <w:rPr>
          <w:i/>
          <w:iCs/>
        </w:rPr>
        <w:t xml:space="preserve"> </w:t>
      </w:r>
      <w:proofErr w:type="spellStart"/>
      <w:r w:rsidRPr="001C5269">
        <w:rPr>
          <w:i/>
          <w:iCs/>
        </w:rPr>
        <w:t>iste</w:t>
      </w:r>
      <w:proofErr w:type="spellEnd"/>
      <w:r w:rsidRPr="001C5269">
        <w:rPr>
          <w:i/>
          <w:iCs/>
        </w:rPr>
        <w:t xml:space="preserve"> </w:t>
      </w:r>
      <w:proofErr w:type="spellStart"/>
      <w:r w:rsidRPr="001C5269">
        <w:rPr>
          <w:i/>
          <w:iCs/>
        </w:rPr>
        <w:t>informacije</w:t>
      </w:r>
      <w:proofErr w:type="spellEnd"/>
      <w:r w:rsidRPr="001C5269">
        <w:rPr>
          <w:i/>
          <w:iCs/>
        </w:rPr>
        <w:t xml:space="preserve">. </w:t>
      </w:r>
      <w:proofErr w:type="spellStart"/>
      <w:r w:rsidRPr="001C5269">
        <w:rPr>
          <w:i/>
          <w:iCs/>
        </w:rPr>
        <w:t>Referentno</w:t>
      </w:r>
      <w:proofErr w:type="spellEnd"/>
      <w:r w:rsidRPr="001C5269">
        <w:rPr>
          <w:i/>
          <w:iCs/>
        </w:rPr>
        <w:t xml:space="preserve"> </w:t>
      </w:r>
      <w:proofErr w:type="spellStart"/>
      <w:r w:rsidRPr="001C5269">
        <w:rPr>
          <w:i/>
          <w:iCs/>
        </w:rPr>
        <w:t>razdoblje</w:t>
      </w:r>
      <w:proofErr w:type="spellEnd"/>
      <w:r w:rsidRPr="001C5269">
        <w:rPr>
          <w:i/>
          <w:iCs/>
        </w:rPr>
        <w:t xml:space="preserve"> </w:t>
      </w:r>
      <w:proofErr w:type="spellStart"/>
      <w:r w:rsidRPr="001C5269">
        <w:rPr>
          <w:i/>
          <w:iCs/>
        </w:rPr>
        <w:t>koje</w:t>
      </w:r>
      <w:proofErr w:type="spellEnd"/>
      <w:r w:rsidRPr="001C5269">
        <w:rPr>
          <w:i/>
          <w:iCs/>
        </w:rPr>
        <w:t xml:space="preserve"> </w:t>
      </w:r>
      <w:proofErr w:type="spellStart"/>
      <w:r w:rsidRPr="001C5269">
        <w:rPr>
          <w:i/>
          <w:iCs/>
        </w:rPr>
        <w:t>će</w:t>
      </w:r>
      <w:proofErr w:type="spellEnd"/>
      <w:r w:rsidRPr="001C5269">
        <w:rPr>
          <w:i/>
          <w:iCs/>
        </w:rPr>
        <w:t xml:space="preserve"> se </w:t>
      </w:r>
      <w:proofErr w:type="spellStart"/>
      <w:r w:rsidRPr="001C5269">
        <w:rPr>
          <w:i/>
          <w:iCs/>
        </w:rPr>
        <w:t>uzeti</w:t>
      </w:r>
      <w:proofErr w:type="spellEnd"/>
      <w:r w:rsidRPr="001C5269">
        <w:rPr>
          <w:i/>
          <w:iCs/>
        </w:rPr>
        <w:t xml:space="preserve"> u </w:t>
      </w:r>
      <w:proofErr w:type="spellStart"/>
      <w:r w:rsidRPr="001C5269">
        <w:rPr>
          <w:i/>
          <w:iCs/>
        </w:rPr>
        <w:t>obzir</w:t>
      </w:r>
      <w:proofErr w:type="spellEnd"/>
      <w:r w:rsidRPr="001C5269">
        <w:rPr>
          <w:i/>
          <w:iCs/>
        </w:rPr>
        <w:t xml:space="preserve"> </w:t>
      </w:r>
      <w:proofErr w:type="spellStart"/>
      <w:r w:rsidRPr="001C5269">
        <w:rPr>
          <w:i/>
          <w:iCs/>
        </w:rPr>
        <w:t>biti</w:t>
      </w:r>
      <w:proofErr w:type="spellEnd"/>
      <w:r w:rsidRPr="001C5269">
        <w:rPr>
          <w:i/>
          <w:iCs/>
        </w:rPr>
        <w:t xml:space="preserve"> </w:t>
      </w:r>
      <w:proofErr w:type="spellStart"/>
      <w:r w:rsidRPr="001C5269">
        <w:rPr>
          <w:i/>
          <w:iCs/>
        </w:rPr>
        <w:t>će</w:t>
      </w:r>
      <w:proofErr w:type="spellEnd"/>
      <w:r w:rsidRPr="001C5269">
        <w:rPr>
          <w:i/>
          <w:iCs/>
        </w:rPr>
        <w:t xml:space="preserve"> </w:t>
      </w:r>
      <w:proofErr w:type="spellStart"/>
      <w:r w:rsidRPr="001C5269">
        <w:rPr>
          <w:i/>
          <w:iCs/>
        </w:rPr>
        <w:t>posljednje</w:t>
      </w:r>
      <w:proofErr w:type="spellEnd"/>
      <w:r w:rsidRPr="001C5269">
        <w:rPr>
          <w:i/>
          <w:iCs/>
        </w:rPr>
        <w:t xml:space="preserve"> tri </w:t>
      </w:r>
      <w:proofErr w:type="spellStart"/>
      <w:r w:rsidRPr="001C5269">
        <w:rPr>
          <w:i/>
          <w:iCs/>
        </w:rPr>
        <w:t>godine</w:t>
      </w:r>
      <w:proofErr w:type="spellEnd"/>
      <w:r w:rsidRPr="001C5269">
        <w:rPr>
          <w:i/>
          <w:iCs/>
        </w:rPr>
        <w:t xml:space="preserve"> za </w:t>
      </w:r>
      <w:proofErr w:type="spellStart"/>
      <w:r w:rsidRPr="001C5269">
        <w:rPr>
          <w:i/>
          <w:iCs/>
        </w:rPr>
        <w:t>koje</w:t>
      </w:r>
      <w:proofErr w:type="spellEnd"/>
      <w:r w:rsidRPr="001C5269">
        <w:rPr>
          <w:i/>
          <w:iCs/>
        </w:rPr>
        <w:t xml:space="preserve"> </w:t>
      </w:r>
      <w:proofErr w:type="spellStart"/>
      <w:r w:rsidRPr="001C5269">
        <w:rPr>
          <w:i/>
          <w:iCs/>
        </w:rPr>
        <w:t>su</w:t>
      </w:r>
      <w:proofErr w:type="spellEnd"/>
      <w:r w:rsidRPr="001C5269">
        <w:rPr>
          <w:i/>
          <w:iCs/>
        </w:rPr>
        <w:t xml:space="preserve"> </w:t>
      </w:r>
      <w:proofErr w:type="spellStart"/>
      <w:r w:rsidRPr="001C5269">
        <w:rPr>
          <w:i/>
          <w:iCs/>
        </w:rPr>
        <w:t>podnešena</w:t>
      </w:r>
      <w:proofErr w:type="spellEnd"/>
      <w:r w:rsidRPr="001C5269">
        <w:rPr>
          <w:i/>
          <w:iCs/>
        </w:rPr>
        <w:t xml:space="preserve"> </w:t>
      </w:r>
      <w:proofErr w:type="spellStart"/>
      <w:r w:rsidRPr="001C5269">
        <w:rPr>
          <w:i/>
          <w:iCs/>
        </w:rPr>
        <w:t>financijska</w:t>
      </w:r>
      <w:proofErr w:type="spellEnd"/>
      <w:r w:rsidRPr="001C5269">
        <w:rPr>
          <w:i/>
          <w:iCs/>
        </w:rPr>
        <w:t xml:space="preserve"> </w:t>
      </w:r>
      <w:proofErr w:type="spellStart"/>
      <w:r w:rsidRPr="001C5269">
        <w:rPr>
          <w:i/>
          <w:iCs/>
        </w:rPr>
        <w:t>izvješća</w:t>
      </w:r>
      <w:proofErr w:type="spellEnd"/>
      <w:r>
        <w:t xml:space="preserve">. </w:t>
      </w:r>
    </w:p>
    <w:p w14:paraId="71238E60" w14:textId="77777777" w:rsidR="001C5269" w:rsidRDefault="001C5269" w:rsidP="0064675B">
      <w:pPr>
        <w:pStyle w:val="Naslov4"/>
      </w:pPr>
      <w:r>
        <w:t xml:space="preserve">The selection criteria for each tenderer are as follows: / </w:t>
      </w:r>
      <w:proofErr w:type="spellStart"/>
      <w:r>
        <w:t>Kriterij</w:t>
      </w:r>
      <w:proofErr w:type="spellEnd"/>
      <w:r>
        <w:t xml:space="preserve"> </w:t>
      </w:r>
      <w:proofErr w:type="spellStart"/>
      <w:r>
        <w:t>odabira</w:t>
      </w:r>
      <w:proofErr w:type="spellEnd"/>
      <w:r>
        <w:t xml:space="preserve"> za </w:t>
      </w:r>
      <w:proofErr w:type="spellStart"/>
      <w:r>
        <w:t>svakog</w:t>
      </w:r>
      <w:proofErr w:type="spellEnd"/>
      <w:r>
        <w:t xml:space="preserve"> </w:t>
      </w:r>
      <w:proofErr w:type="spellStart"/>
      <w:r>
        <w:t>ponuđača</w:t>
      </w:r>
      <w:proofErr w:type="spellEnd"/>
      <w:r>
        <w:t xml:space="preserve"> je </w:t>
      </w:r>
      <w:proofErr w:type="spellStart"/>
      <w:r>
        <w:t>sljedeći</w:t>
      </w:r>
      <w:proofErr w:type="spellEnd"/>
      <w:r>
        <w:t xml:space="preserve">: a) Statement by the tenderer of the annual turnover of the tenderer </w:t>
      </w:r>
      <w:r>
        <w:lastRenderedPageBreak/>
        <w:t>for the years 2018, 2019 and 2020 must be at least that of the submitted financial proposal</w:t>
      </w:r>
      <w:r w:rsidRPr="001C5269">
        <w:rPr>
          <w:i/>
          <w:iCs/>
        </w:rPr>
        <w:t xml:space="preserve">. / </w:t>
      </w:r>
      <w:proofErr w:type="spellStart"/>
      <w:r w:rsidRPr="001C5269">
        <w:rPr>
          <w:i/>
          <w:iCs/>
        </w:rPr>
        <w:t>Izjava</w:t>
      </w:r>
      <w:proofErr w:type="spellEnd"/>
      <w:r w:rsidRPr="001C5269">
        <w:rPr>
          <w:i/>
          <w:iCs/>
        </w:rPr>
        <w:t xml:space="preserve"> </w:t>
      </w:r>
      <w:proofErr w:type="spellStart"/>
      <w:r w:rsidRPr="001C5269">
        <w:rPr>
          <w:i/>
          <w:iCs/>
        </w:rPr>
        <w:t>ponuditelja</w:t>
      </w:r>
      <w:proofErr w:type="spellEnd"/>
      <w:r w:rsidRPr="001C5269">
        <w:rPr>
          <w:i/>
          <w:iCs/>
        </w:rPr>
        <w:t xml:space="preserve"> o </w:t>
      </w:r>
      <w:proofErr w:type="spellStart"/>
      <w:r w:rsidRPr="001C5269">
        <w:rPr>
          <w:i/>
          <w:iCs/>
        </w:rPr>
        <w:t>godišnjem</w:t>
      </w:r>
      <w:proofErr w:type="spellEnd"/>
      <w:r w:rsidRPr="001C5269">
        <w:rPr>
          <w:i/>
          <w:iCs/>
        </w:rPr>
        <w:t xml:space="preserve"> </w:t>
      </w:r>
      <w:proofErr w:type="spellStart"/>
      <w:r w:rsidRPr="001C5269">
        <w:rPr>
          <w:i/>
          <w:iCs/>
        </w:rPr>
        <w:t>prometu</w:t>
      </w:r>
      <w:proofErr w:type="spellEnd"/>
      <w:r w:rsidRPr="001C5269">
        <w:rPr>
          <w:i/>
          <w:iCs/>
        </w:rPr>
        <w:t xml:space="preserve"> </w:t>
      </w:r>
      <w:proofErr w:type="spellStart"/>
      <w:r w:rsidRPr="001C5269">
        <w:rPr>
          <w:i/>
          <w:iCs/>
        </w:rPr>
        <w:t>ponuditelja</w:t>
      </w:r>
      <w:proofErr w:type="spellEnd"/>
      <w:r w:rsidRPr="001C5269">
        <w:rPr>
          <w:i/>
          <w:iCs/>
        </w:rPr>
        <w:t xml:space="preserve"> za 2018., 2019. </w:t>
      </w:r>
      <w:proofErr w:type="spellStart"/>
      <w:r w:rsidRPr="001C5269">
        <w:rPr>
          <w:i/>
          <w:iCs/>
        </w:rPr>
        <w:t>i</w:t>
      </w:r>
      <w:proofErr w:type="spellEnd"/>
      <w:r w:rsidRPr="001C5269">
        <w:rPr>
          <w:i/>
          <w:iCs/>
        </w:rPr>
        <w:t xml:space="preserve"> 2020</w:t>
      </w:r>
      <w:r>
        <w:t xml:space="preserve">. </w:t>
      </w:r>
    </w:p>
    <w:p w14:paraId="620331FB" w14:textId="07B2CB07" w:rsidR="001C5269" w:rsidRPr="001C5269" w:rsidRDefault="001C5269" w:rsidP="0064675B">
      <w:pPr>
        <w:pStyle w:val="Naslov4"/>
        <w:rPr>
          <w:i/>
          <w:iCs/>
        </w:rPr>
      </w:pPr>
      <w:r>
        <w:t xml:space="preserve">2) </w:t>
      </w:r>
      <w:r w:rsidRPr="001C5269">
        <w:rPr>
          <w:b/>
          <w:bCs/>
        </w:rPr>
        <w:t>Professional capacity of tenderer</w:t>
      </w:r>
      <w:r>
        <w:t xml:space="preserve"> (based on </w:t>
      </w:r>
      <w:proofErr w:type="spellStart"/>
      <w:r>
        <w:t>i.a.</w:t>
      </w:r>
      <w:proofErr w:type="spellEnd"/>
      <w:r>
        <w:t xml:space="preserve"> item 4 of the Tender Form for a Supply Contract). The reference period which will be taken into account will be the last 3 years from submission deadline. / </w:t>
      </w:r>
      <w:proofErr w:type="spellStart"/>
      <w:r w:rsidRPr="001C5269">
        <w:rPr>
          <w:i/>
          <w:iCs/>
        </w:rPr>
        <w:t>Poslovna</w:t>
      </w:r>
      <w:proofErr w:type="spellEnd"/>
      <w:r w:rsidRPr="001C5269">
        <w:rPr>
          <w:i/>
          <w:iCs/>
        </w:rPr>
        <w:t xml:space="preserve"> </w:t>
      </w:r>
      <w:proofErr w:type="spellStart"/>
      <w:r w:rsidRPr="001C5269">
        <w:rPr>
          <w:i/>
          <w:iCs/>
        </w:rPr>
        <w:t>sposobnost</w:t>
      </w:r>
      <w:proofErr w:type="spellEnd"/>
      <w:r w:rsidRPr="001C5269">
        <w:rPr>
          <w:i/>
          <w:iCs/>
        </w:rPr>
        <w:t xml:space="preserve"> </w:t>
      </w:r>
      <w:proofErr w:type="spellStart"/>
      <w:r w:rsidRPr="001C5269">
        <w:rPr>
          <w:i/>
          <w:iCs/>
        </w:rPr>
        <w:t>ponuditelja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temelju</w:t>
      </w:r>
      <w:proofErr w:type="spellEnd"/>
      <w:r w:rsidRPr="001C5269">
        <w:rPr>
          <w:i/>
          <w:iCs/>
        </w:rPr>
        <w:t xml:space="preserve"> </w:t>
      </w:r>
      <w:proofErr w:type="spellStart"/>
      <w:r w:rsidRPr="001C5269">
        <w:rPr>
          <w:i/>
          <w:iCs/>
        </w:rPr>
        <w:t>točke</w:t>
      </w:r>
      <w:proofErr w:type="spellEnd"/>
      <w:r w:rsidRPr="001C5269">
        <w:rPr>
          <w:i/>
          <w:iCs/>
        </w:rPr>
        <w:t xml:space="preserve"> 4. </w:t>
      </w:r>
      <w:proofErr w:type="spellStart"/>
      <w:r w:rsidRPr="001C5269">
        <w:rPr>
          <w:i/>
          <w:iCs/>
        </w:rPr>
        <w:t>Obrasca</w:t>
      </w:r>
      <w:proofErr w:type="spellEnd"/>
      <w:r w:rsidRPr="001C5269">
        <w:rPr>
          <w:i/>
          <w:iCs/>
        </w:rPr>
        <w:t xml:space="preserve"> </w:t>
      </w:r>
      <w:proofErr w:type="spellStart"/>
      <w:r w:rsidRPr="001C5269">
        <w:rPr>
          <w:i/>
          <w:iCs/>
        </w:rPr>
        <w:t>ponude</w:t>
      </w:r>
      <w:proofErr w:type="spellEnd"/>
      <w:r w:rsidRPr="001C5269">
        <w:rPr>
          <w:i/>
          <w:iCs/>
        </w:rPr>
        <w:t xml:space="preserve"> za </w:t>
      </w:r>
      <w:proofErr w:type="spellStart"/>
      <w:r w:rsidRPr="001C5269">
        <w:rPr>
          <w:i/>
          <w:iCs/>
        </w:rPr>
        <w:t>ugovor</w:t>
      </w:r>
      <w:proofErr w:type="spellEnd"/>
      <w:r w:rsidRPr="001C5269">
        <w:rPr>
          <w:i/>
          <w:iCs/>
        </w:rPr>
        <w:t xml:space="preserve"> o </w:t>
      </w:r>
      <w:proofErr w:type="spellStart"/>
      <w:r w:rsidRPr="001C5269">
        <w:rPr>
          <w:i/>
          <w:iCs/>
        </w:rPr>
        <w:t>nabavi</w:t>
      </w:r>
      <w:proofErr w:type="spellEnd"/>
      <w:r w:rsidRPr="001C5269">
        <w:rPr>
          <w:i/>
          <w:iCs/>
        </w:rPr>
        <w:t xml:space="preserve"> robe– </w:t>
      </w:r>
      <w:proofErr w:type="spellStart"/>
      <w:r w:rsidRPr="001C5269">
        <w:rPr>
          <w:i/>
          <w:iCs/>
        </w:rPr>
        <w:t>Ponudbenog</w:t>
      </w:r>
      <w:proofErr w:type="spellEnd"/>
      <w:r w:rsidRPr="001C5269">
        <w:rPr>
          <w:i/>
          <w:iCs/>
        </w:rPr>
        <w:t xml:space="preserve"> </w:t>
      </w:r>
      <w:proofErr w:type="spellStart"/>
      <w:r w:rsidRPr="001C5269">
        <w:rPr>
          <w:i/>
          <w:iCs/>
        </w:rPr>
        <w:t>lista</w:t>
      </w:r>
      <w:proofErr w:type="spellEnd"/>
      <w:r w:rsidRPr="001C5269">
        <w:rPr>
          <w:i/>
          <w:iCs/>
        </w:rPr>
        <w:t>.</w:t>
      </w:r>
    </w:p>
    <w:p w14:paraId="7BA32882" w14:textId="77777777" w:rsidR="001C5269" w:rsidRPr="001C5269" w:rsidRDefault="001C5269" w:rsidP="0064675B">
      <w:pPr>
        <w:pStyle w:val="Naslov4"/>
        <w:rPr>
          <w:i/>
          <w:iCs/>
        </w:rPr>
      </w:pPr>
      <w:r>
        <w:t xml:space="preserve">(a) Statement by the tenderer that it is authorised and qualified for sales and maintenance or has at its disposal a certified maintenance expert for all components which are the subject of the tender for the territory of the Republic of Croatia which they will prove with a signed declaration that they are authorised for maintenance or have at their disposal a certified maintenance service for the subject equipment should they be selected. / </w:t>
      </w:r>
      <w:proofErr w:type="spellStart"/>
      <w:r w:rsidRPr="001C5269">
        <w:rPr>
          <w:i/>
          <w:iCs/>
        </w:rPr>
        <w:t>Izjava</w:t>
      </w:r>
      <w:proofErr w:type="spellEnd"/>
      <w:r w:rsidRPr="001C5269">
        <w:rPr>
          <w:i/>
          <w:iCs/>
        </w:rPr>
        <w:t xml:space="preserve"> </w:t>
      </w:r>
      <w:proofErr w:type="spellStart"/>
      <w:r w:rsidRPr="001C5269">
        <w:rPr>
          <w:i/>
          <w:iCs/>
        </w:rPr>
        <w:t>ponuditelja</w:t>
      </w:r>
      <w:proofErr w:type="spellEnd"/>
      <w:r w:rsidRPr="001C5269">
        <w:rPr>
          <w:i/>
          <w:iCs/>
        </w:rPr>
        <w:t xml:space="preserve"> da je za </w:t>
      </w:r>
      <w:proofErr w:type="spellStart"/>
      <w:r w:rsidRPr="001C5269">
        <w:rPr>
          <w:i/>
          <w:iCs/>
        </w:rPr>
        <w:t>teritorij</w:t>
      </w:r>
      <w:proofErr w:type="spellEnd"/>
      <w:r w:rsidRPr="001C5269">
        <w:rPr>
          <w:i/>
          <w:iCs/>
        </w:rPr>
        <w:t xml:space="preserve"> </w:t>
      </w:r>
      <w:proofErr w:type="spellStart"/>
      <w:r w:rsidRPr="001C5269">
        <w:rPr>
          <w:i/>
          <w:iCs/>
        </w:rPr>
        <w:t>Republike</w:t>
      </w:r>
      <w:proofErr w:type="spellEnd"/>
      <w:r w:rsidRPr="001C5269">
        <w:rPr>
          <w:i/>
          <w:iCs/>
        </w:rPr>
        <w:t xml:space="preserve"> </w:t>
      </w:r>
      <w:proofErr w:type="spellStart"/>
      <w:r w:rsidRPr="001C5269">
        <w:rPr>
          <w:i/>
          <w:iCs/>
        </w:rPr>
        <w:t>Hrvatske</w:t>
      </w:r>
      <w:proofErr w:type="spellEnd"/>
      <w:r w:rsidRPr="001C5269">
        <w:rPr>
          <w:i/>
          <w:iCs/>
        </w:rPr>
        <w:t xml:space="preserve"> </w:t>
      </w:r>
      <w:proofErr w:type="spellStart"/>
      <w:r w:rsidRPr="001C5269">
        <w:rPr>
          <w:i/>
          <w:iCs/>
        </w:rPr>
        <w:t>ovlašten</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osposobljen</w:t>
      </w:r>
      <w:proofErr w:type="spellEnd"/>
      <w:r w:rsidRPr="001C5269">
        <w:rPr>
          <w:i/>
          <w:iCs/>
        </w:rPr>
        <w:t xml:space="preserve"> za </w:t>
      </w:r>
      <w:proofErr w:type="spellStart"/>
      <w:r w:rsidRPr="001C5269">
        <w:rPr>
          <w:i/>
          <w:iCs/>
        </w:rPr>
        <w:t>prodaju</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servis</w:t>
      </w:r>
      <w:proofErr w:type="spellEnd"/>
      <w:r w:rsidRPr="001C5269">
        <w:rPr>
          <w:i/>
          <w:iCs/>
        </w:rPr>
        <w:t xml:space="preserve"> </w:t>
      </w:r>
      <w:proofErr w:type="spellStart"/>
      <w:r w:rsidRPr="001C5269">
        <w:rPr>
          <w:i/>
          <w:iCs/>
        </w:rPr>
        <w:t>ili</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raspolaganju</w:t>
      </w:r>
      <w:proofErr w:type="spellEnd"/>
      <w:r w:rsidRPr="001C5269">
        <w:rPr>
          <w:i/>
          <w:iCs/>
        </w:rPr>
        <w:t xml:space="preserve"> </w:t>
      </w:r>
      <w:proofErr w:type="spellStart"/>
      <w:r w:rsidRPr="001C5269">
        <w:rPr>
          <w:i/>
          <w:iCs/>
        </w:rPr>
        <w:t>ima</w:t>
      </w:r>
      <w:proofErr w:type="spellEnd"/>
      <w:r w:rsidRPr="001C5269">
        <w:rPr>
          <w:i/>
          <w:iCs/>
        </w:rPr>
        <w:t xml:space="preserve"> </w:t>
      </w:r>
      <w:proofErr w:type="spellStart"/>
      <w:r w:rsidRPr="001C5269">
        <w:rPr>
          <w:i/>
          <w:iCs/>
        </w:rPr>
        <w:t>ovlaštene</w:t>
      </w:r>
      <w:proofErr w:type="spellEnd"/>
      <w:r w:rsidRPr="001C5269">
        <w:rPr>
          <w:i/>
          <w:iCs/>
        </w:rPr>
        <w:t xml:space="preserve"> </w:t>
      </w:r>
      <w:proofErr w:type="spellStart"/>
      <w:r w:rsidRPr="001C5269">
        <w:rPr>
          <w:i/>
          <w:iCs/>
        </w:rPr>
        <w:t>servisere</w:t>
      </w:r>
      <w:proofErr w:type="spellEnd"/>
      <w:r w:rsidRPr="001C5269">
        <w:rPr>
          <w:i/>
          <w:iCs/>
        </w:rPr>
        <w:t xml:space="preserve"> za </w:t>
      </w:r>
      <w:proofErr w:type="spellStart"/>
      <w:r w:rsidRPr="001C5269">
        <w:rPr>
          <w:i/>
          <w:iCs/>
        </w:rPr>
        <w:t>sve</w:t>
      </w:r>
      <w:proofErr w:type="spellEnd"/>
      <w:r w:rsidRPr="001C5269">
        <w:rPr>
          <w:i/>
          <w:iCs/>
        </w:rPr>
        <w:t xml:space="preserve"> </w:t>
      </w:r>
      <w:proofErr w:type="spellStart"/>
      <w:r w:rsidRPr="001C5269">
        <w:rPr>
          <w:i/>
          <w:iCs/>
        </w:rPr>
        <w:t>komponente</w:t>
      </w:r>
      <w:proofErr w:type="spellEnd"/>
      <w:r w:rsidRPr="001C5269">
        <w:rPr>
          <w:i/>
          <w:iCs/>
        </w:rPr>
        <w:t xml:space="preserve"> </w:t>
      </w:r>
      <w:proofErr w:type="spellStart"/>
      <w:r w:rsidRPr="001C5269">
        <w:rPr>
          <w:i/>
          <w:iCs/>
        </w:rPr>
        <w:t>koje</w:t>
      </w:r>
      <w:proofErr w:type="spellEnd"/>
      <w:r w:rsidRPr="001C5269">
        <w:rPr>
          <w:i/>
          <w:iCs/>
        </w:rPr>
        <w:t xml:space="preserve"> </w:t>
      </w:r>
      <w:proofErr w:type="spellStart"/>
      <w:r w:rsidRPr="001C5269">
        <w:rPr>
          <w:i/>
          <w:iCs/>
        </w:rPr>
        <w:t>su</w:t>
      </w:r>
      <w:proofErr w:type="spellEnd"/>
      <w:r w:rsidRPr="001C5269">
        <w:rPr>
          <w:i/>
          <w:iCs/>
        </w:rPr>
        <w:t xml:space="preserve"> </w:t>
      </w:r>
      <w:proofErr w:type="spellStart"/>
      <w:r w:rsidRPr="001C5269">
        <w:rPr>
          <w:i/>
          <w:iCs/>
        </w:rPr>
        <w:t>predmet</w:t>
      </w:r>
      <w:proofErr w:type="spellEnd"/>
      <w:r w:rsidRPr="001C5269">
        <w:rPr>
          <w:i/>
          <w:iCs/>
        </w:rPr>
        <w:t xml:space="preserve"> </w:t>
      </w:r>
      <w:proofErr w:type="spellStart"/>
      <w:r w:rsidRPr="001C5269">
        <w:rPr>
          <w:i/>
          <w:iCs/>
        </w:rPr>
        <w:t>ovog</w:t>
      </w:r>
      <w:proofErr w:type="spellEnd"/>
      <w:r w:rsidRPr="001C5269">
        <w:rPr>
          <w:i/>
          <w:iCs/>
        </w:rPr>
        <w:t xml:space="preserve"> </w:t>
      </w:r>
      <w:proofErr w:type="spellStart"/>
      <w:r w:rsidRPr="001C5269">
        <w:rPr>
          <w:i/>
          <w:iCs/>
        </w:rPr>
        <w:t>natječajnog</w:t>
      </w:r>
      <w:proofErr w:type="spellEnd"/>
      <w:r w:rsidRPr="001C5269">
        <w:rPr>
          <w:i/>
          <w:iCs/>
        </w:rPr>
        <w:t xml:space="preserve"> </w:t>
      </w:r>
      <w:proofErr w:type="spellStart"/>
      <w:r w:rsidRPr="001C5269">
        <w:rPr>
          <w:i/>
          <w:iCs/>
        </w:rPr>
        <w:t>postupka</w:t>
      </w:r>
      <w:proofErr w:type="spellEnd"/>
      <w:r w:rsidRPr="001C5269">
        <w:rPr>
          <w:i/>
          <w:iCs/>
        </w:rPr>
        <w:t xml:space="preserve"> </w:t>
      </w:r>
      <w:proofErr w:type="spellStart"/>
      <w:r w:rsidRPr="001C5269">
        <w:rPr>
          <w:i/>
          <w:iCs/>
        </w:rPr>
        <w:t>što</w:t>
      </w:r>
      <w:proofErr w:type="spellEnd"/>
      <w:r w:rsidRPr="001C5269">
        <w:rPr>
          <w:i/>
          <w:iCs/>
        </w:rPr>
        <w:t xml:space="preserve"> </w:t>
      </w:r>
      <w:proofErr w:type="spellStart"/>
      <w:r w:rsidRPr="001C5269">
        <w:rPr>
          <w:i/>
          <w:iCs/>
        </w:rPr>
        <w:t>će</w:t>
      </w:r>
      <w:proofErr w:type="spellEnd"/>
      <w:r w:rsidRPr="001C5269">
        <w:rPr>
          <w:i/>
          <w:iCs/>
        </w:rPr>
        <w:t xml:space="preserve"> </w:t>
      </w:r>
      <w:proofErr w:type="spellStart"/>
      <w:r w:rsidRPr="001C5269">
        <w:rPr>
          <w:i/>
          <w:iCs/>
        </w:rPr>
        <w:t>dokazati</w:t>
      </w:r>
      <w:proofErr w:type="spellEnd"/>
      <w:r w:rsidRPr="001C5269">
        <w:rPr>
          <w:i/>
          <w:iCs/>
        </w:rPr>
        <w:t xml:space="preserve"> </w:t>
      </w:r>
      <w:proofErr w:type="spellStart"/>
      <w:r w:rsidRPr="001C5269">
        <w:rPr>
          <w:i/>
          <w:iCs/>
        </w:rPr>
        <w:t>potpisanom</w:t>
      </w:r>
      <w:proofErr w:type="spellEnd"/>
      <w:r w:rsidRPr="001C5269">
        <w:rPr>
          <w:i/>
          <w:iCs/>
        </w:rPr>
        <w:t xml:space="preserve"> </w:t>
      </w:r>
      <w:proofErr w:type="spellStart"/>
      <w:r w:rsidRPr="001C5269">
        <w:rPr>
          <w:i/>
          <w:iCs/>
        </w:rPr>
        <w:t>izjavom</w:t>
      </w:r>
      <w:proofErr w:type="spellEnd"/>
      <w:r w:rsidRPr="001C5269">
        <w:rPr>
          <w:i/>
          <w:iCs/>
        </w:rPr>
        <w:t xml:space="preserve"> da je </w:t>
      </w:r>
      <w:proofErr w:type="spellStart"/>
      <w:r w:rsidRPr="001C5269">
        <w:rPr>
          <w:i/>
          <w:iCs/>
        </w:rPr>
        <w:t>ovlašten</w:t>
      </w:r>
      <w:proofErr w:type="spellEnd"/>
      <w:r w:rsidRPr="001C5269">
        <w:rPr>
          <w:i/>
          <w:iCs/>
        </w:rPr>
        <w:t xml:space="preserve"> za </w:t>
      </w:r>
      <w:proofErr w:type="spellStart"/>
      <w:r w:rsidRPr="001C5269">
        <w:rPr>
          <w:i/>
          <w:iCs/>
        </w:rPr>
        <w:t>servis</w:t>
      </w:r>
      <w:proofErr w:type="spellEnd"/>
      <w:r w:rsidRPr="001C5269">
        <w:rPr>
          <w:i/>
          <w:iCs/>
        </w:rPr>
        <w:t xml:space="preserve"> </w:t>
      </w:r>
      <w:proofErr w:type="spellStart"/>
      <w:r w:rsidRPr="001C5269">
        <w:rPr>
          <w:i/>
          <w:iCs/>
        </w:rPr>
        <w:t>odnosno</w:t>
      </w:r>
      <w:proofErr w:type="spellEnd"/>
      <w:r w:rsidRPr="001C5269">
        <w:rPr>
          <w:i/>
          <w:iCs/>
        </w:rPr>
        <w:t xml:space="preserve"> da </w:t>
      </w:r>
      <w:proofErr w:type="spellStart"/>
      <w:r w:rsidRPr="001C5269">
        <w:rPr>
          <w:i/>
          <w:iCs/>
        </w:rPr>
        <w:t>ima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raspolaganju</w:t>
      </w:r>
      <w:proofErr w:type="spellEnd"/>
      <w:r w:rsidRPr="001C5269">
        <w:rPr>
          <w:i/>
          <w:iCs/>
        </w:rPr>
        <w:t xml:space="preserve"> </w:t>
      </w:r>
      <w:proofErr w:type="spellStart"/>
      <w:r w:rsidRPr="001C5269">
        <w:rPr>
          <w:i/>
          <w:iCs/>
        </w:rPr>
        <w:t>ovlaštene</w:t>
      </w:r>
      <w:proofErr w:type="spellEnd"/>
      <w:r w:rsidRPr="001C5269">
        <w:rPr>
          <w:i/>
          <w:iCs/>
        </w:rPr>
        <w:t xml:space="preserve"> </w:t>
      </w:r>
      <w:proofErr w:type="spellStart"/>
      <w:r w:rsidRPr="001C5269">
        <w:rPr>
          <w:i/>
          <w:iCs/>
        </w:rPr>
        <w:t>servisere</w:t>
      </w:r>
      <w:proofErr w:type="spellEnd"/>
      <w:r w:rsidRPr="001C5269">
        <w:rPr>
          <w:i/>
          <w:iCs/>
        </w:rPr>
        <w:t xml:space="preserve"> za </w:t>
      </w:r>
      <w:proofErr w:type="spellStart"/>
      <w:r w:rsidRPr="001C5269">
        <w:rPr>
          <w:i/>
          <w:iCs/>
        </w:rPr>
        <w:t>predmetnu</w:t>
      </w:r>
      <w:proofErr w:type="spellEnd"/>
      <w:r w:rsidRPr="001C5269">
        <w:rPr>
          <w:i/>
          <w:iCs/>
        </w:rPr>
        <w:t xml:space="preserve"> </w:t>
      </w:r>
      <w:proofErr w:type="spellStart"/>
      <w:r w:rsidRPr="001C5269">
        <w:rPr>
          <w:i/>
          <w:iCs/>
        </w:rPr>
        <w:t>opremu</w:t>
      </w:r>
      <w:proofErr w:type="spellEnd"/>
      <w:r w:rsidRPr="001C5269">
        <w:rPr>
          <w:i/>
          <w:iCs/>
        </w:rPr>
        <w:t xml:space="preserve"> </w:t>
      </w:r>
      <w:proofErr w:type="spellStart"/>
      <w:r w:rsidRPr="001C5269">
        <w:rPr>
          <w:i/>
          <w:iCs/>
        </w:rPr>
        <w:t>ukoliko</w:t>
      </w:r>
      <w:proofErr w:type="spellEnd"/>
      <w:r w:rsidRPr="001C5269">
        <w:rPr>
          <w:i/>
          <w:iCs/>
        </w:rPr>
        <w:t xml:space="preserve"> </w:t>
      </w:r>
      <w:proofErr w:type="spellStart"/>
      <w:r w:rsidRPr="001C5269">
        <w:rPr>
          <w:i/>
          <w:iCs/>
        </w:rPr>
        <w:t>bude</w:t>
      </w:r>
      <w:proofErr w:type="spellEnd"/>
      <w:r w:rsidRPr="001C5269">
        <w:rPr>
          <w:i/>
          <w:iCs/>
        </w:rPr>
        <w:t xml:space="preserve"> </w:t>
      </w:r>
      <w:proofErr w:type="spellStart"/>
      <w:r w:rsidRPr="001C5269">
        <w:rPr>
          <w:i/>
          <w:iCs/>
        </w:rPr>
        <w:t>izabran</w:t>
      </w:r>
      <w:proofErr w:type="spellEnd"/>
      <w:r w:rsidRPr="001C5269">
        <w:rPr>
          <w:i/>
          <w:iCs/>
        </w:rPr>
        <w:t>.</w:t>
      </w:r>
    </w:p>
    <w:p w14:paraId="1A8610A4" w14:textId="77777777" w:rsidR="001C5269" w:rsidRPr="001C5269" w:rsidRDefault="001C5269" w:rsidP="0064675B">
      <w:pPr>
        <w:pStyle w:val="Naslov4"/>
        <w:rPr>
          <w:i/>
          <w:iCs/>
        </w:rPr>
      </w:pPr>
      <w:r>
        <w:t xml:space="preserve">(b) Proof that the bidder is registered in the appropriate professional or trade register / </w:t>
      </w:r>
      <w:proofErr w:type="spellStart"/>
      <w:r>
        <w:t>dokaz</w:t>
      </w:r>
      <w:proofErr w:type="spellEnd"/>
      <w:r>
        <w:t xml:space="preserve"> da je </w:t>
      </w:r>
      <w:proofErr w:type="spellStart"/>
      <w:r>
        <w:t>ponuditelj</w:t>
      </w:r>
      <w:proofErr w:type="spellEnd"/>
      <w:r>
        <w:t xml:space="preserve"> </w:t>
      </w:r>
      <w:proofErr w:type="spellStart"/>
      <w:r>
        <w:t>upisan</w:t>
      </w:r>
      <w:proofErr w:type="spellEnd"/>
      <w:r>
        <w:t xml:space="preserve"> u </w:t>
      </w:r>
      <w:proofErr w:type="spellStart"/>
      <w:r>
        <w:t>odgovarajući</w:t>
      </w:r>
      <w:proofErr w:type="spellEnd"/>
      <w:r>
        <w:t xml:space="preserve"> </w:t>
      </w:r>
      <w:proofErr w:type="spellStart"/>
      <w:r>
        <w:t>stručni</w:t>
      </w:r>
      <w:proofErr w:type="spellEnd"/>
      <w:r>
        <w:t xml:space="preserve"> </w:t>
      </w:r>
      <w:proofErr w:type="spellStart"/>
      <w:r>
        <w:t>ili</w:t>
      </w:r>
      <w:proofErr w:type="spellEnd"/>
      <w:r>
        <w:t xml:space="preserve"> </w:t>
      </w:r>
      <w:proofErr w:type="spellStart"/>
      <w:r>
        <w:t>trgovački</w:t>
      </w:r>
      <w:proofErr w:type="spellEnd"/>
      <w:r>
        <w:t xml:space="preserve"> </w:t>
      </w:r>
      <w:proofErr w:type="spellStart"/>
      <w:r>
        <w:t>registar</w:t>
      </w:r>
      <w:proofErr w:type="spellEnd"/>
      <w:r>
        <w:t xml:space="preserve">. 3) Technical capacity of tenderer (based on </w:t>
      </w:r>
      <w:proofErr w:type="spellStart"/>
      <w:r>
        <w:t>i.a.</w:t>
      </w:r>
      <w:proofErr w:type="spellEnd"/>
      <w:r>
        <w:t xml:space="preserve"> item 5 of the Tender Form for a Supply Contract). The reference period which will be taken into account will be the last 3 years from submission deadline. / </w:t>
      </w:r>
      <w:proofErr w:type="spellStart"/>
      <w:r w:rsidRPr="001C5269">
        <w:rPr>
          <w:i/>
          <w:iCs/>
        </w:rPr>
        <w:t>Tehnička</w:t>
      </w:r>
      <w:proofErr w:type="spellEnd"/>
      <w:r w:rsidRPr="001C5269">
        <w:rPr>
          <w:i/>
          <w:iCs/>
        </w:rPr>
        <w:t xml:space="preserve"> </w:t>
      </w:r>
      <w:proofErr w:type="spellStart"/>
      <w:r w:rsidRPr="001C5269">
        <w:rPr>
          <w:i/>
          <w:iCs/>
        </w:rPr>
        <w:t>sposobnost</w:t>
      </w:r>
      <w:proofErr w:type="spellEnd"/>
      <w:r w:rsidRPr="001C5269">
        <w:rPr>
          <w:i/>
          <w:iCs/>
        </w:rPr>
        <w:t xml:space="preserve"> </w:t>
      </w:r>
      <w:proofErr w:type="spellStart"/>
      <w:r w:rsidRPr="001C5269">
        <w:rPr>
          <w:i/>
          <w:iCs/>
        </w:rPr>
        <w:t>ponuditelja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temelju</w:t>
      </w:r>
      <w:proofErr w:type="spellEnd"/>
      <w:r w:rsidRPr="001C5269">
        <w:rPr>
          <w:i/>
          <w:iCs/>
        </w:rPr>
        <w:t xml:space="preserve"> </w:t>
      </w:r>
      <w:proofErr w:type="spellStart"/>
      <w:r w:rsidRPr="001C5269">
        <w:rPr>
          <w:i/>
          <w:iCs/>
        </w:rPr>
        <w:t>točke</w:t>
      </w:r>
      <w:proofErr w:type="spellEnd"/>
      <w:r w:rsidRPr="001C5269">
        <w:rPr>
          <w:i/>
          <w:iCs/>
        </w:rPr>
        <w:t xml:space="preserve"> 5. </w:t>
      </w:r>
      <w:proofErr w:type="spellStart"/>
      <w:r w:rsidRPr="001C5269">
        <w:rPr>
          <w:i/>
          <w:iCs/>
        </w:rPr>
        <w:t>Obrasca</w:t>
      </w:r>
      <w:proofErr w:type="spellEnd"/>
      <w:r w:rsidRPr="001C5269">
        <w:rPr>
          <w:i/>
          <w:iCs/>
        </w:rPr>
        <w:t xml:space="preserve"> </w:t>
      </w:r>
      <w:proofErr w:type="spellStart"/>
      <w:r w:rsidRPr="001C5269">
        <w:rPr>
          <w:i/>
          <w:iCs/>
        </w:rPr>
        <w:t>ponude</w:t>
      </w:r>
      <w:proofErr w:type="spellEnd"/>
      <w:r w:rsidRPr="001C5269">
        <w:rPr>
          <w:i/>
          <w:iCs/>
        </w:rPr>
        <w:t xml:space="preserve"> za </w:t>
      </w:r>
      <w:proofErr w:type="spellStart"/>
      <w:r w:rsidRPr="001C5269">
        <w:rPr>
          <w:i/>
          <w:iCs/>
        </w:rPr>
        <w:t>ugovor</w:t>
      </w:r>
      <w:proofErr w:type="spellEnd"/>
      <w:r w:rsidRPr="001C5269">
        <w:rPr>
          <w:i/>
          <w:iCs/>
        </w:rPr>
        <w:t xml:space="preserve"> o </w:t>
      </w:r>
      <w:proofErr w:type="spellStart"/>
      <w:r w:rsidRPr="001C5269">
        <w:rPr>
          <w:i/>
          <w:iCs/>
        </w:rPr>
        <w:t>nabavi</w:t>
      </w:r>
      <w:proofErr w:type="spellEnd"/>
      <w:r w:rsidRPr="001C5269">
        <w:rPr>
          <w:i/>
          <w:iCs/>
        </w:rPr>
        <w:t xml:space="preserve"> robe– </w:t>
      </w:r>
      <w:proofErr w:type="spellStart"/>
      <w:r w:rsidRPr="001C5269">
        <w:rPr>
          <w:i/>
          <w:iCs/>
        </w:rPr>
        <w:t>Ponudbenog</w:t>
      </w:r>
      <w:proofErr w:type="spellEnd"/>
      <w:r w:rsidRPr="001C5269">
        <w:rPr>
          <w:i/>
          <w:iCs/>
        </w:rPr>
        <w:t xml:space="preserve"> </w:t>
      </w:r>
      <w:proofErr w:type="spellStart"/>
      <w:r w:rsidRPr="001C5269">
        <w:rPr>
          <w:i/>
          <w:iCs/>
        </w:rPr>
        <w:t>lista</w:t>
      </w:r>
      <w:proofErr w:type="spellEnd"/>
      <w:r w:rsidRPr="001C5269">
        <w:rPr>
          <w:i/>
          <w:iCs/>
        </w:rPr>
        <w:t xml:space="preserve">). </w:t>
      </w:r>
      <w:proofErr w:type="spellStart"/>
      <w:r w:rsidRPr="001C5269">
        <w:rPr>
          <w:i/>
          <w:iCs/>
        </w:rPr>
        <w:t>Referentno</w:t>
      </w:r>
      <w:proofErr w:type="spellEnd"/>
      <w:r w:rsidRPr="001C5269">
        <w:rPr>
          <w:i/>
          <w:iCs/>
        </w:rPr>
        <w:t xml:space="preserve"> </w:t>
      </w:r>
      <w:proofErr w:type="spellStart"/>
      <w:r w:rsidRPr="001C5269">
        <w:rPr>
          <w:i/>
          <w:iCs/>
        </w:rPr>
        <w:t>razdoblje</w:t>
      </w:r>
      <w:proofErr w:type="spellEnd"/>
      <w:r w:rsidRPr="001C5269">
        <w:rPr>
          <w:i/>
          <w:iCs/>
        </w:rPr>
        <w:t xml:space="preserve"> </w:t>
      </w:r>
      <w:proofErr w:type="spellStart"/>
      <w:r w:rsidRPr="001C5269">
        <w:rPr>
          <w:i/>
          <w:iCs/>
        </w:rPr>
        <w:t>koje</w:t>
      </w:r>
      <w:proofErr w:type="spellEnd"/>
      <w:r w:rsidRPr="001C5269">
        <w:rPr>
          <w:i/>
          <w:iCs/>
        </w:rPr>
        <w:t xml:space="preserve"> </w:t>
      </w:r>
      <w:proofErr w:type="spellStart"/>
      <w:r w:rsidRPr="001C5269">
        <w:rPr>
          <w:i/>
          <w:iCs/>
        </w:rPr>
        <w:t>će</w:t>
      </w:r>
      <w:proofErr w:type="spellEnd"/>
      <w:r w:rsidRPr="001C5269">
        <w:rPr>
          <w:i/>
          <w:iCs/>
        </w:rPr>
        <w:t xml:space="preserve"> se </w:t>
      </w:r>
      <w:proofErr w:type="spellStart"/>
      <w:r w:rsidRPr="001C5269">
        <w:rPr>
          <w:i/>
          <w:iCs/>
        </w:rPr>
        <w:t>uzeti</w:t>
      </w:r>
      <w:proofErr w:type="spellEnd"/>
      <w:r w:rsidRPr="001C5269">
        <w:rPr>
          <w:i/>
          <w:iCs/>
        </w:rPr>
        <w:t xml:space="preserve"> u </w:t>
      </w:r>
      <w:proofErr w:type="spellStart"/>
      <w:r w:rsidRPr="001C5269">
        <w:rPr>
          <w:i/>
          <w:iCs/>
        </w:rPr>
        <w:t>obzir</w:t>
      </w:r>
      <w:proofErr w:type="spellEnd"/>
      <w:r w:rsidRPr="001C5269">
        <w:rPr>
          <w:i/>
          <w:iCs/>
        </w:rPr>
        <w:t xml:space="preserve"> </w:t>
      </w:r>
      <w:proofErr w:type="spellStart"/>
      <w:r w:rsidRPr="001C5269">
        <w:rPr>
          <w:i/>
          <w:iCs/>
        </w:rPr>
        <w:t>su</w:t>
      </w:r>
      <w:proofErr w:type="spellEnd"/>
      <w:r w:rsidRPr="001C5269">
        <w:rPr>
          <w:i/>
          <w:iCs/>
        </w:rPr>
        <w:t xml:space="preserve"> </w:t>
      </w:r>
      <w:proofErr w:type="spellStart"/>
      <w:r w:rsidRPr="001C5269">
        <w:rPr>
          <w:i/>
          <w:iCs/>
        </w:rPr>
        <w:t>zadnje</w:t>
      </w:r>
      <w:proofErr w:type="spellEnd"/>
      <w:r w:rsidRPr="001C5269">
        <w:rPr>
          <w:i/>
          <w:iCs/>
        </w:rPr>
        <w:t xml:space="preserve"> 3 </w:t>
      </w:r>
      <w:proofErr w:type="spellStart"/>
      <w:r w:rsidRPr="001C5269">
        <w:rPr>
          <w:i/>
          <w:iCs/>
        </w:rPr>
        <w:t>godine</w:t>
      </w:r>
      <w:proofErr w:type="spellEnd"/>
      <w:r w:rsidRPr="001C5269">
        <w:rPr>
          <w:i/>
          <w:iCs/>
        </w:rPr>
        <w:t xml:space="preserve"> od </w:t>
      </w:r>
      <w:proofErr w:type="spellStart"/>
      <w:r w:rsidRPr="001C5269">
        <w:rPr>
          <w:i/>
          <w:iCs/>
        </w:rPr>
        <w:t>roka</w:t>
      </w:r>
      <w:proofErr w:type="spellEnd"/>
      <w:r w:rsidRPr="001C5269">
        <w:rPr>
          <w:i/>
          <w:iCs/>
        </w:rPr>
        <w:t xml:space="preserve"> </w:t>
      </w:r>
      <w:proofErr w:type="spellStart"/>
      <w:r w:rsidRPr="001C5269">
        <w:rPr>
          <w:i/>
          <w:iCs/>
        </w:rPr>
        <w:t>predaje</w:t>
      </w:r>
      <w:proofErr w:type="spellEnd"/>
      <w:r w:rsidRPr="001C5269">
        <w:rPr>
          <w:i/>
          <w:iCs/>
        </w:rPr>
        <w:t xml:space="preserve"> </w:t>
      </w:r>
      <w:proofErr w:type="spellStart"/>
      <w:r w:rsidRPr="001C5269">
        <w:rPr>
          <w:i/>
          <w:iCs/>
        </w:rPr>
        <w:t>natječaja</w:t>
      </w:r>
      <w:proofErr w:type="spellEnd"/>
      <w:r w:rsidRPr="001C5269">
        <w:rPr>
          <w:i/>
          <w:iCs/>
        </w:rPr>
        <w:t>.</w:t>
      </w:r>
    </w:p>
    <w:p w14:paraId="0ABE5E83" w14:textId="77777777" w:rsidR="001C5269" w:rsidRPr="001C5269" w:rsidRDefault="001C5269" w:rsidP="0064675B">
      <w:pPr>
        <w:pStyle w:val="Naslov4"/>
        <w:rPr>
          <w:i/>
          <w:iCs/>
        </w:rPr>
      </w:pPr>
      <w:r>
        <w:t xml:space="preserve">(a) Statement by the tenderer that has successfully completed deliveries of IT equipment and/or IT software in the last three years in total value of at least that equivalent to its financial proposal which they will prove by submitting the contracts and certificates of duly delivered equipment form Contracting authorities should they be selected. </w:t>
      </w:r>
      <w:r w:rsidRPr="001C5269">
        <w:rPr>
          <w:i/>
          <w:iCs/>
        </w:rPr>
        <w:t xml:space="preserve">/ </w:t>
      </w:r>
      <w:proofErr w:type="spellStart"/>
      <w:r w:rsidRPr="001C5269">
        <w:rPr>
          <w:i/>
          <w:iCs/>
        </w:rPr>
        <w:t>Izjava</w:t>
      </w:r>
      <w:proofErr w:type="spellEnd"/>
      <w:r w:rsidRPr="001C5269">
        <w:rPr>
          <w:i/>
          <w:iCs/>
        </w:rPr>
        <w:t xml:space="preserve"> </w:t>
      </w:r>
      <w:proofErr w:type="spellStart"/>
      <w:r w:rsidRPr="001C5269">
        <w:rPr>
          <w:i/>
          <w:iCs/>
        </w:rPr>
        <w:t>ponuditelja</w:t>
      </w:r>
      <w:proofErr w:type="spellEnd"/>
      <w:r w:rsidRPr="001C5269">
        <w:rPr>
          <w:i/>
          <w:iCs/>
        </w:rPr>
        <w:t xml:space="preserve"> da je </w:t>
      </w:r>
      <w:proofErr w:type="spellStart"/>
      <w:r w:rsidRPr="001C5269">
        <w:rPr>
          <w:i/>
          <w:iCs/>
        </w:rPr>
        <w:t>uredno</w:t>
      </w:r>
      <w:proofErr w:type="spellEnd"/>
      <w:r w:rsidRPr="001C5269">
        <w:rPr>
          <w:i/>
          <w:iCs/>
        </w:rPr>
        <w:t xml:space="preserve"> </w:t>
      </w:r>
      <w:proofErr w:type="spellStart"/>
      <w:r w:rsidRPr="001C5269">
        <w:rPr>
          <w:i/>
          <w:iCs/>
        </w:rPr>
        <w:t>izvršio</w:t>
      </w:r>
      <w:proofErr w:type="spellEnd"/>
      <w:r w:rsidRPr="001C5269">
        <w:rPr>
          <w:i/>
          <w:iCs/>
        </w:rPr>
        <w:t xml:space="preserve"> </w:t>
      </w:r>
      <w:proofErr w:type="spellStart"/>
      <w:r w:rsidRPr="001C5269">
        <w:rPr>
          <w:i/>
          <w:iCs/>
        </w:rPr>
        <w:t>ukupnu</w:t>
      </w:r>
      <w:proofErr w:type="spellEnd"/>
      <w:r w:rsidRPr="001C5269">
        <w:rPr>
          <w:i/>
          <w:iCs/>
        </w:rPr>
        <w:t xml:space="preserve"> </w:t>
      </w:r>
      <w:proofErr w:type="spellStart"/>
      <w:r w:rsidRPr="001C5269">
        <w:rPr>
          <w:i/>
          <w:iCs/>
        </w:rPr>
        <w:t>isporuku</w:t>
      </w:r>
      <w:proofErr w:type="spellEnd"/>
      <w:r w:rsidRPr="001C5269">
        <w:rPr>
          <w:i/>
          <w:iCs/>
        </w:rPr>
        <w:t xml:space="preserve"> </w:t>
      </w:r>
      <w:proofErr w:type="spellStart"/>
      <w:r w:rsidRPr="001C5269">
        <w:rPr>
          <w:i/>
          <w:iCs/>
        </w:rPr>
        <w:t>informatičke</w:t>
      </w:r>
      <w:proofErr w:type="spellEnd"/>
      <w:r w:rsidRPr="001C5269">
        <w:rPr>
          <w:i/>
          <w:iCs/>
        </w:rPr>
        <w:t xml:space="preserve"> </w:t>
      </w:r>
      <w:proofErr w:type="spellStart"/>
      <w:r w:rsidRPr="001C5269">
        <w:rPr>
          <w:i/>
          <w:iCs/>
        </w:rPr>
        <w:t>opreme</w:t>
      </w:r>
      <w:proofErr w:type="spellEnd"/>
      <w:r w:rsidRPr="001C5269">
        <w:rPr>
          <w:i/>
          <w:iCs/>
        </w:rPr>
        <w:t xml:space="preserve"> </w:t>
      </w:r>
      <w:proofErr w:type="spellStart"/>
      <w:r w:rsidRPr="001C5269">
        <w:rPr>
          <w:i/>
          <w:iCs/>
        </w:rPr>
        <w:t>i</w:t>
      </w:r>
      <w:proofErr w:type="spellEnd"/>
      <w:r w:rsidRPr="001C5269">
        <w:rPr>
          <w:i/>
          <w:iCs/>
        </w:rPr>
        <w:t>/</w:t>
      </w:r>
      <w:proofErr w:type="spellStart"/>
      <w:r w:rsidRPr="001C5269">
        <w:rPr>
          <w:i/>
          <w:iCs/>
        </w:rPr>
        <w:t>ili</w:t>
      </w:r>
      <w:proofErr w:type="spellEnd"/>
      <w:r w:rsidRPr="001C5269">
        <w:rPr>
          <w:i/>
          <w:iCs/>
        </w:rPr>
        <w:t xml:space="preserve"> </w:t>
      </w:r>
      <w:proofErr w:type="spellStart"/>
      <w:r w:rsidRPr="001C5269">
        <w:rPr>
          <w:i/>
          <w:iCs/>
        </w:rPr>
        <w:t>informatičkih</w:t>
      </w:r>
      <w:proofErr w:type="spellEnd"/>
      <w:r w:rsidRPr="001C5269">
        <w:rPr>
          <w:i/>
          <w:iCs/>
        </w:rPr>
        <w:t xml:space="preserve"> </w:t>
      </w:r>
      <w:proofErr w:type="spellStart"/>
      <w:r w:rsidRPr="001C5269">
        <w:rPr>
          <w:i/>
          <w:iCs/>
        </w:rPr>
        <w:t>programa</w:t>
      </w:r>
      <w:proofErr w:type="spellEnd"/>
      <w:r w:rsidRPr="001C5269">
        <w:rPr>
          <w:i/>
          <w:iCs/>
        </w:rPr>
        <w:t xml:space="preserve"> </w:t>
      </w:r>
      <w:proofErr w:type="spellStart"/>
      <w:r w:rsidRPr="001C5269">
        <w:rPr>
          <w:i/>
          <w:iCs/>
        </w:rPr>
        <w:t>kumulativno</w:t>
      </w:r>
      <w:proofErr w:type="spellEnd"/>
      <w:r w:rsidRPr="001C5269">
        <w:rPr>
          <w:i/>
          <w:iCs/>
        </w:rPr>
        <w:t xml:space="preserve"> u </w:t>
      </w:r>
      <w:proofErr w:type="spellStart"/>
      <w:r w:rsidRPr="001C5269">
        <w:rPr>
          <w:i/>
          <w:iCs/>
        </w:rPr>
        <w:t>zadnje</w:t>
      </w:r>
      <w:proofErr w:type="spellEnd"/>
      <w:r w:rsidRPr="001C5269">
        <w:rPr>
          <w:i/>
          <w:iCs/>
        </w:rPr>
        <w:t xml:space="preserve"> tri </w:t>
      </w:r>
      <w:proofErr w:type="spellStart"/>
      <w:r w:rsidRPr="001C5269">
        <w:rPr>
          <w:i/>
          <w:iCs/>
        </w:rPr>
        <w:t>godine</w:t>
      </w:r>
      <w:proofErr w:type="spellEnd"/>
      <w:r w:rsidRPr="001C5269">
        <w:rPr>
          <w:i/>
          <w:iCs/>
        </w:rPr>
        <w:t xml:space="preserve"> u </w:t>
      </w:r>
      <w:proofErr w:type="spellStart"/>
      <w:r w:rsidRPr="001C5269">
        <w:rPr>
          <w:i/>
          <w:iCs/>
        </w:rPr>
        <w:t>vrijednosti</w:t>
      </w:r>
      <w:proofErr w:type="spellEnd"/>
      <w:r w:rsidRPr="001C5269">
        <w:rPr>
          <w:i/>
          <w:iCs/>
        </w:rPr>
        <w:t xml:space="preserve"> </w:t>
      </w:r>
      <w:proofErr w:type="spellStart"/>
      <w:r w:rsidRPr="001C5269">
        <w:rPr>
          <w:i/>
          <w:iCs/>
        </w:rPr>
        <w:t>najmanje</w:t>
      </w:r>
      <w:proofErr w:type="spellEnd"/>
      <w:r w:rsidRPr="001C5269">
        <w:rPr>
          <w:i/>
          <w:iCs/>
        </w:rPr>
        <w:t xml:space="preserve"> </w:t>
      </w:r>
      <w:proofErr w:type="spellStart"/>
      <w:r w:rsidRPr="001C5269">
        <w:rPr>
          <w:i/>
          <w:iCs/>
        </w:rPr>
        <w:t>jednako</w:t>
      </w:r>
      <w:proofErr w:type="spellEnd"/>
      <w:r w:rsidRPr="001C5269">
        <w:rPr>
          <w:i/>
          <w:iCs/>
        </w:rPr>
        <w:t xml:space="preserve"> </w:t>
      </w:r>
      <w:proofErr w:type="spellStart"/>
      <w:r w:rsidRPr="001C5269">
        <w:rPr>
          <w:i/>
          <w:iCs/>
        </w:rPr>
        <w:t>onoj</w:t>
      </w:r>
      <w:proofErr w:type="spellEnd"/>
      <w:r w:rsidRPr="001C5269">
        <w:rPr>
          <w:i/>
          <w:iCs/>
        </w:rPr>
        <w:t xml:space="preserve"> </w:t>
      </w:r>
      <w:proofErr w:type="spellStart"/>
      <w:r w:rsidRPr="001C5269">
        <w:rPr>
          <w:i/>
          <w:iCs/>
        </w:rPr>
        <w:t>predloženoj</w:t>
      </w:r>
      <w:proofErr w:type="spellEnd"/>
      <w:r w:rsidRPr="001C5269">
        <w:rPr>
          <w:i/>
          <w:iCs/>
        </w:rPr>
        <w:t xml:space="preserve"> u </w:t>
      </w:r>
      <w:proofErr w:type="spellStart"/>
      <w:r w:rsidRPr="001C5269">
        <w:rPr>
          <w:i/>
          <w:iCs/>
        </w:rPr>
        <w:t>financijskoj</w:t>
      </w:r>
      <w:proofErr w:type="spellEnd"/>
      <w:r w:rsidRPr="001C5269">
        <w:rPr>
          <w:i/>
          <w:iCs/>
        </w:rPr>
        <w:t xml:space="preserve"> </w:t>
      </w:r>
      <w:proofErr w:type="spellStart"/>
      <w:r w:rsidRPr="001C5269">
        <w:rPr>
          <w:i/>
          <w:iCs/>
        </w:rPr>
        <w:t>ponudi</w:t>
      </w:r>
      <w:proofErr w:type="spellEnd"/>
      <w:r w:rsidRPr="001C5269">
        <w:rPr>
          <w:i/>
          <w:iCs/>
        </w:rPr>
        <w:t xml:space="preserve"> </w:t>
      </w:r>
      <w:proofErr w:type="spellStart"/>
      <w:r w:rsidRPr="001C5269">
        <w:rPr>
          <w:i/>
          <w:iCs/>
        </w:rPr>
        <w:t>što</w:t>
      </w:r>
      <w:proofErr w:type="spellEnd"/>
      <w:r w:rsidRPr="001C5269">
        <w:rPr>
          <w:i/>
          <w:iCs/>
        </w:rPr>
        <w:t xml:space="preserve"> </w:t>
      </w:r>
      <w:proofErr w:type="spellStart"/>
      <w:r w:rsidRPr="001C5269">
        <w:rPr>
          <w:i/>
          <w:iCs/>
        </w:rPr>
        <w:t>će</w:t>
      </w:r>
      <w:proofErr w:type="spellEnd"/>
      <w:r w:rsidRPr="001C5269">
        <w:rPr>
          <w:i/>
          <w:iCs/>
        </w:rPr>
        <w:t xml:space="preserve"> </w:t>
      </w:r>
      <w:proofErr w:type="spellStart"/>
      <w:r w:rsidRPr="001C5269">
        <w:rPr>
          <w:i/>
          <w:iCs/>
        </w:rPr>
        <w:t>dokazati</w:t>
      </w:r>
      <w:proofErr w:type="spellEnd"/>
      <w:r w:rsidRPr="001C5269">
        <w:rPr>
          <w:i/>
          <w:iCs/>
        </w:rPr>
        <w:t xml:space="preserve"> </w:t>
      </w:r>
      <w:proofErr w:type="spellStart"/>
      <w:r w:rsidRPr="001C5269">
        <w:rPr>
          <w:i/>
          <w:iCs/>
        </w:rPr>
        <w:t>ugovorima</w:t>
      </w:r>
      <w:proofErr w:type="spellEnd"/>
      <w:r w:rsidRPr="001C5269">
        <w:rPr>
          <w:i/>
          <w:iCs/>
        </w:rPr>
        <w:t xml:space="preserve"> </w:t>
      </w:r>
      <w:proofErr w:type="spellStart"/>
      <w:r w:rsidRPr="001C5269">
        <w:rPr>
          <w:i/>
          <w:iCs/>
        </w:rPr>
        <w:t>i</w:t>
      </w:r>
      <w:proofErr w:type="spellEnd"/>
      <w:r w:rsidRPr="001C5269">
        <w:rPr>
          <w:i/>
          <w:iCs/>
        </w:rPr>
        <w:t>/</w:t>
      </w:r>
      <w:proofErr w:type="spellStart"/>
      <w:r w:rsidRPr="001C5269">
        <w:rPr>
          <w:i/>
          <w:iCs/>
        </w:rPr>
        <w:t>ili</w:t>
      </w:r>
      <w:proofErr w:type="spellEnd"/>
      <w:r w:rsidRPr="001C5269">
        <w:rPr>
          <w:i/>
          <w:iCs/>
        </w:rPr>
        <w:t xml:space="preserve"> </w:t>
      </w:r>
      <w:proofErr w:type="spellStart"/>
      <w:r w:rsidRPr="001C5269">
        <w:rPr>
          <w:i/>
          <w:iCs/>
        </w:rPr>
        <w:t>potvrdama</w:t>
      </w:r>
      <w:proofErr w:type="spellEnd"/>
      <w:r w:rsidRPr="001C5269">
        <w:rPr>
          <w:i/>
          <w:iCs/>
        </w:rPr>
        <w:t xml:space="preserve"> </w:t>
      </w:r>
      <w:proofErr w:type="spellStart"/>
      <w:r w:rsidRPr="001C5269">
        <w:rPr>
          <w:i/>
          <w:iCs/>
        </w:rPr>
        <w:t>naručitelja</w:t>
      </w:r>
      <w:proofErr w:type="spellEnd"/>
      <w:r w:rsidRPr="001C5269">
        <w:rPr>
          <w:i/>
          <w:iCs/>
        </w:rPr>
        <w:t xml:space="preserve"> o </w:t>
      </w:r>
      <w:proofErr w:type="spellStart"/>
      <w:r w:rsidRPr="001C5269">
        <w:rPr>
          <w:i/>
          <w:iCs/>
        </w:rPr>
        <w:t>uredno</w:t>
      </w:r>
      <w:proofErr w:type="spellEnd"/>
      <w:r w:rsidRPr="001C5269">
        <w:rPr>
          <w:i/>
          <w:iCs/>
        </w:rPr>
        <w:t xml:space="preserve"> </w:t>
      </w:r>
      <w:proofErr w:type="spellStart"/>
      <w:r w:rsidRPr="001C5269">
        <w:rPr>
          <w:i/>
          <w:iCs/>
        </w:rPr>
        <w:t>ispostavljenoj</w:t>
      </w:r>
      <w:proofErr w:type="spellEnd"/>
      <w:r w:rsidRPr="001C5269">
        <w:rPr>
          <w:i/>
          <w:iCs/>
        </w:rPr>
        <w:t xml:space="preserve"> </w:t>
      </w:r>
      <w:proofErr w:type="spellStart"/>
      <w:r w:rsidRPr="001C5269">
        <w:rPr>
          <w:i/>
          <w:iCs/>
        </w:rPr>
        <w:t>robi</w:t>
      </w:r>
      <w:proofErr w:type="spellEnd"/>
      <w:r w:rsidRPr="001C5269">
        <w:rPr>
          <w:i/>
          <w:iCs/>
        </w:rPr>
        <w:t xml:space="preserve"> </w:t>
      </w:r>
      <w:proofErr w:type="spellStart"/>
      <w:r w:rsidRPr="001C5269">
        <w:rPr>
          <w:i/>
          <w:iCs/>
        </w:rPr>
        <w:t>ukoliko</w:t>
      </w:r>
      <w:proofErr w:type="spellEnd"/>
      <w:r w:rsidRPr="001C5269">
        <w:rPr>
          <w:i/>
          <w:iCs/>
        </w:rPr>
        <w:t xml:space="preserve"> </w:t>
      </w:r>
      <w:proofErr w:type="spellStart"/>
      <w:r w:rsidRPr="001C5269">
        <w:rPr>
          <w:i/>
          <w:iCs/>
        </w:rPr>
        <w:t>bude</w:t>
      </w:r>
      <w:proofErr w:type="spellEnd"/>
      <w:r w:rsidRPr="001C5269">
        <w:rPr>
          <w:i/>
          <w:iCs/>
        </w:rPr>
        <w:t xml:space="preserve"> </w:t>
      </w:r>
      <w:proofErr w:type="spellStart"/>
      <w:r w:rsidRPr="001C5269">
        <w:rPr>
          <w:i/>
          <w:iCs/>
        </w:rPr>
        <w:t>izabran</w:t>
      </w:r>
      <w:proofErr w:type="spellEnd"/>
      <w:r w:rsidRPr="001C5269">
        <w:rPr>
          <w:i/>
          <w:iCs/>
        </w:rPr>
        <w:t xml:space="preserve">. </w:t>
      </w:r>
    </w:p>
    <w:p w14:paraId="5E5B7795" w14:textId="77777777" w:rsidR="001C5269" w:rsidRPr="001C5269" w:rsidRDefault="001C5269" w:rsidP="0064675B">
      <w:pPr>
        <w:pStyle w:val="Naslov4"/>
        <w:rPr>
          <w:i/>
          <w:iCs/>
        </w:rPr>
      </w:pPr>
      <w:r>
        <w:t xml:space="preserve">An economic operator may, where appropriate and for a particular contract, rely on the capacities of other entities, regardless of the legal nature of the links which it has with them. Some examples of when it may not be considered appropriate by the Project partner are when the tender rely in majority on the capacities of other entities or when they rely on key criteria. If the tender </w:t>
      </w:r>
      <w:proofErr w:type="gramStart"/>
      <w:r>
        <w:t>rely</w:t>
      </w:r>
      <w:proofErr w:type="gramEnd"/>
      <w:r>
        <w:t xml:space="preserve"> on other entities it must prove to the Project partner that it will have at its disposal the resources necessary for performance of the contract, for example by producing a commitment on the part of those entities to place those resources at its disposal. Such entities, for instance the parent company of the economic operator, must respect the same rules of eligibility and notably that of nationality, as the economic operator. Furthermore, the data for this third entity for the relevant selection criterion should be included in the tender in a separate document. </w:t>
      </w:r>
      <w:r>
        <w:lastRenderedPageBreak/>
        <w:t xml:space="preserve">Proof of the capacity will also have to be furnished when requested by the Project partner. / </w:t>
      </w:r>
      <w:proofErr w:type="spellStart"/>
      <w:r w:rsidRPr="001C5269">
        <w:rPr>
          <w:i/>
          <w:iCs/>
        </w:rPr>
        <w:t>Gospodarski</w:t>
      </w:r>
      <w:proofErr w:type="spellEnd"/>
      <w:r w:rsidRPr="001C5269">
        <w:rPr>
          <w:i/>
          <w:iCs/>
        </w:rPr>
        <w:t xml:space="preserve"> </w:t>
      </w:r>
      <w:proofErr w:type="spellStart"/>
      <w:r w:rsidRPr="001C5269">
        <w:rPr>
          <w:i/>
          <w:iCs/>
        </w:rPr>
        <w:t>subjekt</w:t>
      </w:r>
      <w:proofErr w:type="spellEnd"/>
      <w:r w:rsidRPr="001C5269">
        <w:rPr>
          <w:i/>
          <w:iCs/>
        </w:rPr>
        <w:t xml:space="preserve"> </w:t>
      </w:r>
      <w:proofErr w:type="spellStart"/>
      <w:r w:rsidRPr="001C5269">
        <w:rPr>
          <w:i/>
          <w:iCs/>
        </w:rPr>
        <w:t>može</w:t>
      </w:r>
      <w:proofErr w:type="spellEnd"/>
      <w:r w:rsidRPr="001C5269">
        <w:rPr>
          <w:i/>
          <w:iCs/>
        </w:rPr>
        <w:t xml:space="preserve">, </w:t>
      </w:r>
      <w:proofErr w:type="spellStart"/>
      <w:r w:rsidRPr="001C5269">
        <w:rPr>
          <w:i/>
          <w:iCs/>
        </w:rPr>
        <w:t>gdje</w:t>
      </w:r>
      <w:proofErr w:type="spellEnd"/>
      <w:r w:rsidRPr="001C5269">
        <w:rPr>
          <w:i/>
          <w:iCs/>
        </w:rPr>
        <w:t xml:space="preserve"> je to </w:t>
      </w:r>
      <w:proofErr w:type="spellStart"/>
      <w:r w:rsidRPr="001C5269">
        <w:rPr>
          <w:i/>
          <w:iCs/>
        </w:rPr>
        <w:t>primjereno</w:t>
      </w:r>
      <w:proofErr w:type="spellEnd"/>
      <w:r w:rsidRPr="001C5269">
        <w:rPr>
          <w:i/>
          <w:iCs/>
        </w:rPr>
        <w:t xml:space="preserve"> </w:t>
      </w:r>
      <w:proofErr w:type="spellStart"/>
      <w:r w:rsidRPr="001C5269">
        <w:rPr>
          <w:i/>
          <w:iCs/>
        </w:rPr>
        <w:t>i</w:t>
      </w:r>
      <w:proofErr w:type="spellEnd"/>
      <w:r w:rsidRPr="001C5269">
        <w:rPr>
          <w:i/>
          <w:iCs/>
        </w:rPr>
        <w:t xml:space="preserve"> za </w:t>
      </w:r>
      <w:proofErr w:type="spellStart"/>
      <w:r w:rsidRPr="001C5269">
        <w:rPr>
          <w:i/>
          <w:iCs/>
        </w:rPr>
        <w:t>određeni</w:t>
      </w:r>
      <w:proofErr w:type="spellEnd"/>
      <w:r w:rsidRPr="001C5269">
        <w:rPr>
          <w:i/>
          <w:iCs/>
        </w:rPr>
        <w:t xml:space="preserve"> </w:t>
      </w:r>
      <w:proofErr w:type="spellStart"/>
      <w:r w:rsidRPr="001C5269">
        <w:rPr>
          <w:i/>
          <w:iCs/>
        </w:rPr>
        <w:t>ugovor</w:t>
      </w:r>
      <w:proofErr w:type="spellEnd"/>
      <w:r w:rsidRPr="001C5269">
        <w:rPr>
          <w:i/>
          <w:iCs/>
        </w:rPr>
        <w:t xml:space="preserve">, </w:t>
      </w:r>
      <w:proofErr w:type="spellStart"/>
      <w:r w:rsidRPr="001C5269">
        <w:rPr>
          <w:i/>
          <w:iCs/>
        </w:rPr>
        <w:t>računati</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resurse</w:t>
      </w:r>
      <w:proofErr w:type="spellEnd"/>
      <w:r w:rsidRPr="001C5269">
        <w:rPr>
          <w:i/>
          <w:iCs/>
        </w:rPr>
        <w:t xml:space="preserve"> </w:t>
      </w:r>
      <w:proofErr w:type="spellStart"/>
      <w:r w:rsidRPr="001C5269">
        <w:rPr>
          <w:i/>
          <w:iCs/>
        </w:rPr>
        <w:t>drugih</w:t>
      </w:r>
      <w:proofErr w:type="spellEnd"/>
      <w:r w:rsidRPr="001C5269">
        <w:rPr>
          <w:i/>
          <w:iCs/>
        </w:rPr>
        <w:t xml:space="preserve"> </w:t>
      </w:r>
      <w:proofErr w:type="spellStart"/>
      <w:r w:rsidRPr="001C5269">
        <w:rPr>
          <w:i/>
          <w:iCs/>
        </w:rPr>
        <w:t>subjekata</w:t>
      </w:r>
      <w:proofErr w:type="spellEnd"/>
      <w:r w:rsidRPr="001C5269">
        <w:rPr>
          <w:i/>
          <w:iCs/>
        </w:rPr>
        <w:t xml:space="preserve">, </w:t>
      </w:r>
      <w:proofErr w:type="spellStart"/>
      <w:r w:rsidRPr="001C5269">
        <w:rPr>
          <w:i/>
          <w:iCs/>
        </w:rPr>
        <w:t>neovisno</w:t>
      </w:r>
      <w:proofErr w:type="spellEnd"/>
      <w:r w:rsidRPr="001C5269">
        <w:rPr>
          <w:i/>
          <w:iCs/>
        </w:rPr>
        <w:t xml:space="preserve"> o </w:t>
      </w:r>
      <w:proofErr w:type="spellStart"/>
      <w:r w:rsidRPr="001C5269">
        <w:rPr>
          <w:i/>
          <w:iCs/>
        </w:rPr>
        <w:t>pravnoj</w:t>
      </w:r>
      <w:proofErr w:type="spellEnd"/>
      <w:r w:rsidRPr="001C5269">
        <w:rPr>
          <w:i/>
          <w:iCs/>
        </w:rPr>
        <w:t xml:space="preserve"> </w:t>
      </w:r>
      <w:proofErr w:type="spellStart"/>
      <w:r w:rsidRPr="001C5269">
        <w:rPr>
          <w:i/>
          <w:iCs/>
        </w:rPr>
        <w:t>prirodi</w:t>
      </w:r>
      <w:proofErr w:type="spellEnd"/>
      <w:r w:rsidRPr="001C5269">
        <w:rPr>
          <w:i/>
          <w:iCs/>
        </w:rPr>
        <w:t xml:space="preserve"> </w:t>
      </w:r>
      <w:proofErr w:type="spellStart"/>
      <w:r w:rsidRPr="001C5269">
        <w:rPr>
          <w:i/>
          <w:iCs/>
        </w:rPr>
        <w:t>njihove</w:t>
      </w:r>
      <w:proofErr w:type="spellEnd"/>
      <w:r w:rsidRPr="001C5269">
        <w:rPr>
          <w:i/>
          <w:iCs/>
        </w:rPr>
        <w:t xml:space="preserve"> </w:t>
      </w:r>
      <w:proofErr w:type="spellStart"/>
      <w:r w:rsidRPr="001C5269">
        <w:rPr>
          <w:i/>
          <w:iCs/>
        </w:rPr>
        <w:t>povezanosti</w:t>
      </w:r>
      <w:proofErr w:type="spellEnd"/>
      <w:r w:rsidRPr="001C5269">
        <w:rPr>
          <w:i/>
          <w:iCs/>
        </w:rPr>
        <w:t xml:space="preserve">. </w:t>
      </w:r>
      <w:proofErr w:type="spellStart"/>
      <w:r w:rsidRPr="001C5269">
        <w:rPr>
          <w:i/>
          <w:iCs/>
        </w:rPr>
        <w:t>Ugovorno</w:t>
      </w:r>
      <w:proofErr w:type="spellEnd"/>
      <w:r w:rsidRPr="001C5269">
        <w:rPr>
          <w:i/>
          <w:iCs/>
        </w:rPr>
        <w:t xml:space="preserve"> </w:t>
      </w:r>
      <w:proofErr w:type="spellStart"/>
      <w:r w:rsidRPr="001C5269">
        <w:rPr>
          <w:i/>
          <w:iCs/>
        </w:rPr>
        <w:t>tijelo</w:t>
      </w:r>
      <w:proofErr w:type="spellEnd"/>
      <w:r w:rsidRPr="001C5269">
        <w:rPr>
          <w:i/>
          <w:iCs/>
        </w:rPr>
        <w:t xml:space="preserve"> to </w:t>
      </w:r>
      <w:proofErr w:type="spellStart"/>
      <w:r w:rsidRPr="001C5269">
        <w:rPr>
          <w:i/>
          <w:iCs/>
        </w:rPr>
        <w:t>može</w:t>
      </w:r>
      <w:proofErr w:type="spellEnd"/>
      <w:r w:rsidRPr="001C5269">
        <w:rPr>
          <w:i/>
          <w:iCs/>
        </w:rPr>
        <w:t xml:space="preserve"> </w:t>
      </w:r>
      <w:proofErr w:type="spellStart"/>
      <w:r w:rsidRPr="001C5269">
        <w:rPr>
          <w:i/>
          <w:iCs/>
        </w:rPr>
        <w:t>smatrati</w:t>
      </w:r>
      <w:proofErr w:type="spellEnd"/>
      <w:r w:rsidRPr="001C5269">
        <w:rPr>
          <w:i/>
          <w:iCs/>
        </w:rPr>
        <w:t xml:space="preserve"> </w:t>
      </w:r>
      <w:proofErr w:type="spellStart"/>
      <w:r w:rsidRPr="001C5269">
        <w:rPr>
          <w:i/>
          <w:iCs/>
        </w:rPr>
        <w:t>neprimjerenim</w:t>
      </w:r>
      <w:proofErr w:type="spellEnd"/>
      <w:r w:rsidRPr="001C5269">
        <w:rPr>
          <w:i/>
          <w:iCs/>
        </w:rPr>
        <w:t xml:space="preserve"> u </w:t>
      </w:r>
      <w:proofErr w:type="spellStart"/>
      <w:r w:rsidRPr="001C5269">
        <w:rPr>
          <w:i/>
          <w:iCs/>
        </w:rPr>
        <w:t>slučajevima</w:t>
      </w:r>
      <w:proofErr w:type="spellEnd"/>
      <w:r w:rsidRPr="001C5269">
        <w:rPr>
          <w:i/>
          <w:iCs/>
        </w:rPr>
        <w:t xml:space="preserve"> </w:t>
      </w:r>
      <w:proofErr w:type="spellStart"/>
      <w:r w:rsidRPr="001C5269">
        <w:rPr>
          <w:i/>
          <w:iCs/>
        </w:rPr>
        <w:t>kad</w:t>
      </w:r>
      <w:proofErr w:type="spellEnd"/>
      <w:r w:rsidRPr="001C5269">
        <w:rPr>
          <w:i/>
          <w:iCs/>
        </w:rPr>
        <w:t xml:space="preserve"> se </w:t>
      </w:r>
      <w:proofErr w:type="spellStart"/>
      <w:r w:rsidRPr="001C5269">
        <w:rPr>
          <w:i/>
          <w:iCs/>
        </w:rPr>
        <w:t>ponuda</w:t>
      </w:r>
      <w:proofErr w:type="spellEnd"/>
      <w:r w:rsidRPr="001C5269">
        <w:rPr>
          <w:i/>
          <w:iCs/>
        </w:rPr>
        <w:t xml:space="preserve"> </w:t>
      </w:r>
      <w:proofErr w:type="spellStart"/>
      <w:r w:rsidRPr="001C5269">
        <w:rPr>
          <w:i/>
          <w:iCs/>
        </w:rPr>
        <w:t>pretežito</w:t>
      </w:r>
      <w:proofErr w:type="spellEnd"/>
      <w:r w:rsidRPr="001C5269">
        <w:rPr>
          <w:i/>
          <w:iCs/>
        </w:rPr>
        <w:t xml:space="preserve"> </w:t>
      </w:r>
      <w:proofErr w:type="spellStart"/>
      <w:r w:rsidRPr="001C5269">
        <w:rPr>
          <w:i/>
          <w:iCs/>
        </w:rPr>
        <w:t>oslanja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resurse</w:t>
      </w:r>
      <w:proofErr w:type="spellEnd"/>
      <w:r w:rsidRPr="001C5269">
        <w:rPr>
          <w:i/>
          <w:iCs/>
        </w:rPr>
        <w:t xml:space="preserve"> </w:t>
      </w:r>
      <w:proofErr w:type="spellStart"/>
      <w:r w:rsidRPr="001C5269">
        <w:rPr>
          <w:i/>
          <w:iCs/>
        </w:rPr>
        <w:t>drugih</w:t>
      </w:r>
      <w:proofErr w:type="spellEnd"/>
      <w:r w:rsidRPr="001C5269">
        <w:rPr>
          <w:i/>
          <w:iCs/>
        </w:rPr>
        <w:t xml:space="preserve"> </w:t>
      </w:r>
      <w:proofErr w:type="spellStart"/>
      <w:r w:rsidRPr="001C5269">
        <w:rPr>
          <w:i/>
          <w:iCs/>
        </w:rPr>
        <w:t>subjekata</w:t>
      </w:r>
      <w:proofErr w:type="spellEnd"/>
      <w:r w:rsidRPr="001C5269">
        <w:rPr>
          <w:i/>
          <w:iCs/>
        </w:rPr>
        <w:t xml:space="preserve"> </w:t>
      </w:r>
      <w:proofErr w:type="spellStart"/>
      <w:r w:rsidRPr="001C5269">
        <w:rPr>
          <w:i/>
          <w:iCs/>
        </w:rPr>
        <w:t>ili</w:t>
      </w:r>
      <w:proofErr w:type="spellEnd"/>
      <w:r w:rsidRPr="001C5269">
        <w:rPr>
          <w:i/>
          <w:iCs/>
        </w:rPr>
        <w:t xml:space="preserve"> </w:t>
      </w:r>
      <w:proofErr w:type="spellStart"/>
      <w:r w:rsidRPr="001C5269">
        <w:rPr>
          <w:i/>
          <w:iCs/>
        </w:rPr>
        <w:t>kad</w:t>
      </w:r>
      <w:proofErr w:type="spellEnd"/>
      <w:r w:rsidRPr="001C5269">
        <w:rPr>
          <w:i/>
          <w:iCs/>
        </w:rPr>
        <w:t xml:space="preserve"> se </w:t>
      </w:r>
      <w:proofErr w:type="spellStart"/>
      <w:r w:rsidRPr="001C5269">
        <w:rPr>
          <w:i/>
          <w:iCs/>
        </w:rPr>
        <w:t>oslanja</w:t>
      </w:r>
      <w:proofErr w:type="spellEnd"/>
      <w:r w:rsidRPr="001C5269">
        <w:rPr>
          <w:i/>
          <w:iCs/>
        </w:rPr>
        <w:t xml:space="preserve"> u </w:t>
      </w:r>
      <w:proofErr w:type="spellStart"/>
      <w:r w:rsidRPr="001C5269">
        <w:rPr>
          <w:i/>
          <w:iCs/>
        </w:rPr>
        <w:t>ključnim</w:t>
      </w:r>
      <w:proofErr w:type="spellEnd"/>
      <w:r w:rsidRPr="001C5269">
        <w:rPr>
          <w:i/>
          <w:iCs/>
        </w:rPr>
        <w:t xml:space="preserve"> </w:t>
      </w:r>
      <w:proofErr w:type="spellStart"/>
      <w:r w:rsidRPr="001C5269">
        <w:rPr>
          <w:i/>
          <w:iCs/>
        </w:rPr>
        <w:t>kriterijima</w:t>
      </w:r>
      <w:proofErr w:type="spellEnd"/>
      <w:r w:rsidRPr="001C5269">
        <w:rPr>
          <w:i/>
          <w:iCs/>
        </w:rPr>
        <w:t xml:space="preserve">. </w:t>
      </w:r>
      <w:proofErr w:type="spellStart"/>
      <w:r w:rsidRPr="001C5269">
        <w:rPr>
          <w:i/>
          <w:iCs/>
        </w:rPr>
        <w:t>Ako</w:t>
      </w:r>
      <w:proofErr w:type="spellEnd"/>
      <w:r w:rsidRPr="001C5269">
        <w:rPr>
          <w:i/>
          <w:iCs/>
        </w:rPr>
        <w:t xml:space="preserve"> se </w:t>
      </w:r>
      <w:proofErr w:type="spellStart"/>
      <w:r w:rsidRPr="001C5269">
        <w:rPr>
          <w:i/>
          <w:iCs/>
        </w:rPr>
        <w:t>ponuda</w:t>
      </w:r>
      <w:proofErr w:type="spellEnd"/>
      <w:r w:rsidRPr="001C5269">
        <w:rPr>
          <w:i/>
          <w:iCs/>
        </w:rPr>
        <w:t xml:space="preserve"> </w:t>
      </w:r>
      <w:proofErr w:type="spellStart"/>
      <w:r w:rsidRPr="001C5269">
        <w:rPr>
          <w:i/>
          <w:iCs/>
        </w:rPr>
        <w:t>oslanja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druge</w:t>
      </w:r>
      <w:proofErr w:type="spellEnd"/>
      <w:r w:rsidRPr="001C5269">
        <w:rPr>
          <w:i/>
          <w:iCs/>
        </w:rPr>
        <w:t xml:space="preserve"> </w:t>
      </w:r>
      <w:proofErr w:type="spellStart"/>
      <w:r w:rsidRPr="001C5269">
        <w:rPr>
          <w:i/>
          <w:iCs/>
        </w:rPr>
        <w:t>subjekte</w:t>
      </w:r>
      <w:proofErr w:type="spellEnd"/>
      <w:r w:rsidRPr="001C5269">
        <w:rPr>
          <w:i/>
          <w:iCs/>
        </w:rPr>
        <w:t xml:space="preserve">, </w:t>
      </w:r>
      <w:proofErr w:type="spellStart"/>
      <w:r w:rsidRPr="001C5269">
        <w:rPr>
          <w:i/>
          <w:iCs/>
        </w:rPr>
        <w:t>ponuditelj</w:t>
      </w:r>
      <w:proofErr w:type="spellEnd"/>
      <w:r w:rsidRPr="001C5269">
        <w:rPr>
          <w:i/>
          <w:iCs/>
        </w:rPr>
        <w:t xml:space="preserve"> u tom </w:t>
      </w:r>
      <w:proofErr w:type="spellStart"/>
      <w:r w:rsidRPr="001C5269">
        <w:rPr>
          <w:i/>
          <w:iCs/>
        </w:rPr>
        <w:t>slučaju</w:t>
      </w:r>
      <w:proofErr w:type="spellEnd"/>
      <w:r w:rsidRPr="001C5269">
        <w:rPr>
          <w:i/>
          <w:iCs/>
        </w:rPr>
        <w:t xml:space="preserve"> mora </w:t>
      </w:r>
      <w:proofErr w:type="spellStart"/>
      <w:r w:rsidRPr="001C5269">
        <w:rPr>
          <w:i/>
          <w:iCs/>
        </w:rPr>
        <w:t>dokazati</w:t>
      </w:r>
      <w:proofErr w:type="spellEnd"/>
      <w:r w:rsidRPr="001C5269">
        <w:rPr>
          <w:i/>
          <w:iCs/>
        </w:rPr>
        <w:t xml:space="preserve"> </w:t>
      </w:r>
      <w:proofErr w:type="spellStart"/>
      <w:r w:rsidRPr="001C5269">
        <w:rPr>
          <w:i/>
          <w:iCs/>
        </w:rPr>
        <w:t>Projekt</w:t>
      </w:r>
      <w:proofErr w:type="spellEnd"/>
      <w:r w:rsidRPr="001C5269">
        <w:rPr>
          <w:i/>
          <w:iCs/>
        </w:rPr>
        <w:t xml:space="preserve"> </w:t>
      </w:r>
      <w:proofErr w:type="spellStart"/>
      <w:r w:rsidRPr="001C5269">
        <w:rPr>
          <w:i/>
          <w:iCs/>
        </w:rPr>
        <w:t>partneru</w:t>
      </w:r>
      <w:proofErr w:type="spellEnd"/>
      <w:r w:rsidRPr="001C5269">
        <w:rPr>
          <w:i/>
          <w:iCs/>
        </w:rPr>
        <w:t xml:space="preserve"> da </w:t>
      </w:r>
      <w:proofErr w:type="spellStart"/>
      <w:r w:rsidRPr="001C5269">
        <w:rPr>
          <w:i/>
          <w:iCs/>
        </w:rPr>
        <w:t>će</w:t>
      </w:r>
      <w:proofErr w:type="spellEnd"/>
      <w:r w:rsidRPr="001C5269">
        <w:rPr>
          <w:i/>
          <w:iCs/>
        </w:rPr>
        <w:t xml:space="preserve"> </w:t>
      </w:r>
      <w:proofErr w:type="spellStart"/>
      <w:r w:rsidRPr="001C5269">
        <w:rPr>
          <w:i/>
          <w:iCs/>
        </w:rPr>
        <w:t>imati</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raspolaganju</w:t>
      </w:r>
      <w:proofErr w:type="spellEnd"/>
      <w:r w:rsidRPr="001C5269">
        <w:rPr>
          <w:i/>
          <w:iCs/>
        </w:rPr>
        <w:t xml:space="preserve"> </w:t>
      </w:r>
      <w:proofErr w:type="spellStart"/>
      <w:r w:rsidRPr="001C5269">
        <w:rPr>
          <w:i/>
          <w:iCs/>
        </w:rPr>
        <w:t>resurse</w:t>
      </w:r>
      <w:proofErr w:type="spellEnd"/>
      <w:r w:rsidRPr="001C5269">
        <w:rPr>
          <w:i/>
          <w:iCs/>
        </w:rPr>
        <w:t xml:space="preserve"> </w:t>
      </w:r>
      <w:proofErr w:type="spellStart"/>
      <w:r w:rsidRPr="001C5269">
        <w:rPr>
          <w:i/>
          <w:iCs/>
        </w:rPr>
        <w:t>potrebne</w:t>
      </w:r>
      <w:proofErr w:type="spellEnd"/>
      <w:r w:rsidRPr="001C5269">
        <w:rPr>
          <w:i/>
          <w:iCs/>
        </w:rPr>
        <w:t xml:space="preserve"> za </w:t>
      </w:r>
      <w:proofErr w:type="spellStart"/>
      <w:r w:rsidRPr="001C5269">
        <w:rPr>
          <w:i/>
          <w:iCs/>
        </w:rPr>
        <w:t>provedbu</w:t>
      </w:r>
      <w:proofErr w:type="spellEnd"/>
      <w:r w:rsidRPr="001C5269">
        <w:rPr>
          <w:i/>
          <w:iCs/>
        </w:rPr>
        <w:t xml:space="preserve"> </w:t>
      </w:r>
      <w:proofErr w:type="spellStart"/>
      <w:r w:rsidRPr="001C5269">
        <w:rPr>
          <w:i/>
          <w:iCs/>
        </w:rPr>
        <w:t>ugovora</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primjer</w:t>
      </w:r>
      <w:proofErr w:type="spellEnd"/>
      <w:r w:rsidRPr="001C5269">
        <w:rPr>
          <w:i/>
          <w:iCs/>
        </w:rPr>
        <w:t xml:space="preserve"> </w:t>
      </w:r>
      <w:proofErr w:type="spellStart"/>
      <w:r w:rsidRPr="001C5269">
        <w:rPr>
          <w:i/>
          <w:iCs/>
        </w:rPr>
        <w:t>prilažući</w:t>
      </w:r>
      <w:proofErr w:type="spellEnd"/>
      <w:r w:rsidRPr="001C5269">
        <w:rPr>
          <w:i/>
          <w:iCs/>
        </w:rPr>
        <w:t xml:space="preserve"> </w:t>
      </w:r>
      <w:proofErr w:type="spellStart"/>
      <w:r w:rsidRPr="001C5269">
        <w:rPr>
          <w:i/>
          <w:iCs/>
        </w:rPr>
        <w:t>Izjavu</w:t>
      </w:r>
      <w:proofErr w:type="spellEnd"/>
      <w:r w:rsidRPr="001C5269">
        <w:rPr>
          <w:i/>
          <w:iCs/>
        </w:rPr>
        <w:t xml:space="preserve"> </w:t>
      </w:r>
      <w:proofErr w:type="spellStart"/>
      <w:r w:rsidRPr="001C5269">
        <w:rPr>
          <w:i/>
          <w:iCs/>
        </w:rPr>
        <w:t>tih</w:t>
      </w:r>
      <w:proofErr w:type="spellEnd"/>
      <w:r w:rsidRPr="001C5269">
        <w:rPr>
          <w:i/>
          <w:iCs/>
        </w:rPr>
        <w:t xml:space="preserve"> </w:t>
      </w:r>
      <w:proofErr w:type="spellStart"/>
      <w:r w:rsidRPr="001C5269">
        <w:rPr>
          <w:i/>
          <w:iCs/>
        </w:rPr>
        <w:t>subjekata</w:t>
      </w:r>
      <w:proofErr w:type="spellEnd"/>
      <w:r w:rsidRPr="001C5269">
        <w:rPr>
          <w:i/>
          <w:iCs/>
        </w:rPr>
        <w:t xml:space="preserve"> da </w:t>
      </w:r>
      <w:proofErr w:type="spellStart"/>
      <w:r w:rsidRPr="001C5269">
        <w:rPr>
          <w:i/>
          <w:iCs/>
        </w:rPr>
        <w:t>će</w:t>
      </w:r>
      <w:proofErr w:type="spellEnd"/>
      <w:r w:rsidRPr="001C5269">
        <w:rPr>
          <w:i/>
          <w:iCs/>
        </w:rPr>
        <w:t xml:space="preserve"> </w:t>
      </w:r>
      <w:proofErr w:type="spellStart"/>
      <w:r w:rsidRPr="001C5269">
        <w:rPr>
          <w:i/>
          <w:iCs/>
        </w:rPr>
        <w:t>te</w:t>
      </w:r>
      <w:proofErr w:type="spellEnd"/>
      <w:r w:rsidRPr="001C5269">
        <w:rPr>
          <w:i/>
          <w:iCs/>
        </w:rPr>
        <w:t xml:space="preserve"> </w:t>
      </w:r>
      <w:proofErr w:type="spellStart"/>
      <w:r w:rsidRPr="001C5269">
        <w:rPr>
          <w:i/>
          <w:iCs/>
        </w:rPr>
        <w:t>resurse</w:t>
      </w:r>
      <w:proofErr w:type="spellEnd"/>
      <w:r w:rsidRPr="001C5269">
        <w:rPr>
          <w:i/>
          <w:iCs/>
        </w:rPr>
        <w:t xml:space="preserve"> </w:t>
      </w:r>
      <w:proofErr w:type="spellStart"/>
      <w:r w:rsidRPr="001C5269">
        <w:rPr>
          <w:i/>
          <w:iCs/>
        </w:rPr>
        <w:t>staviti</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raspolaganje</w:t>
      </w:r>
      <w:proofErr w:type="spellEnd"/>
      <w:r w:rsidRPr="001C5269">
        <w:rPr>
          <w:i/>
          <w:iCs/>
        </w:rPr>
        <w:t xml:space="preserve">. </w:t>
      </w:r>
      <w:proofErr w:type="spellStart"/>
      <w:r w:rsidRPr="001C5269">
        <w:rPr>
          <w:i/>
          <w:iCs/>
        </w:rPr>
        <w:t>Takvi</w:t>
      </w:r>
      <w:proofErr w:type="spellEnd"/>
      <w:r w:rsidRPr="001C5269">
        <w:rPr>
          <w:i/>
          <w:iCs/>
        </w:rPr>
        <w:t xml:space="preserve"> </w:t>
      </w:r>
      <w:proofErr w:type="spellStart"/>
      <w:r w:rsidRPr="001C5269">
        <w:rPr>
          <w:i/>
          <w:iCs/>
        </w:rPr>
        <w:t>subjekti</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primjer</w:t>
      </w:r>
      <w:proofErr w:type="spellEnd"/>
      <w:r w:rsidRPr="001C5269">
        <w:rPr>
          <w:i/>
          <w:iCs/>
        </w:rPr>
        <w:t xml:space="preserve"> </w:t>
      </w:r>
      <w:proofErr w:type="spellStart"/>
      <w:r w:rsidRPr="001C5269">
        <w:rPr>
          <w:i/>
          <w:iCs/>
        </w:rPr>
        <w:t>matična</w:t>
      </w:r>
      <w:proofErr w:type="spellEnd"/>
      <w:r w:rsidRPr="001C5269">
        <w:rPr>
          <w:i/>
          <w:iCs/>
        </w:rPr>
        <w:t xml:space="preserve"> </w:t>
      </w:r>
      <w:proofErr w:type="spellStart"/>
      <w:r w:rsidRPr="001C5269">
        <w:rPr>
          <w:i/>
          <w:iCs/>
        </w:rPr>
        <w:t>tvrtka</w:t>
      </w:r>
      <w:proofErr w:type="spellEnd"/>
      <w:r w:rsidRPr="001C5269">
        <w:rPr>
          <w:i/>
          <w:iCs/>
        </w:rPr>
        <w:t xml:space="preserve"> </w:t>
      </w:r>
      <w:proofErr w:type="spellStart"/>
      <w:r w:rsidRPr="001C5269">
        <w:rPr>
          <w:i/>
          <w:iCs/>
        </w:rPr>
        <w:t>gospodarskog</w:t>
      </w:r>
      <w:proofErr w:type="spellEnd"/>
      <w:r w:rsidRPr="001C5269">
        <w:rPr>
          <w:i/>
          <w:iCs/>
        </w:rPr>
        <w:t xml:space="preserve"> </w:t>
      </w:r>
      <w:proofErr w:type="spellStart"/>
      <w:r w:rsidRPr="001C5269">
        <w:rPr>
          <w:i/>
          <w:iCs/>
        </w:rPr>
        <w:t>subjekta</w:t>
      </w:r>
      <w:proofErr w:type="spellEnd"/>
      <w:r w:rsidRPr="001C5269">
        <w:rPr>
          <w:i/>
          <w:iCs/>
        </w:rPr>
        <w:t xml:space="preserve">, </w:t>
      </w:r>
      <w:proofErr w:type="spellStart"/>
      <w:r w:rsidRPr="001C5269">
        <w:rPr>
          <w:i/>
          <w:iCs/>
        </w:rPr>
        <w:t>moraju</w:t>
      </w:r>
      <w:proofErr w:type="spellEnd"/>
      <w:r w:rsidRPr="001C5269">
        <w:rPr>
          <w:i/>
          <w:iCs/>
        </w:rPr>
        <w:t xml:space="preserve"> </w:t>
      </w:r>
      <w:proofErr w:type="spellStart"/>
      <w:r w:rsidRPr="001C5269">
        <w:rPr>
          <w:i/>
          <w:iCs/>
        </w:rPr>
        <w:t>poštovati</w:t>
      </w:r>
      <w:proofErr w:type="spellEnd"/>
      <w:r w:rsidRPr="001C5269">
        <w:rPr>
          <w:i/>
          <w:iCs/>
        </w:rPr>
        <w:t xml:space="preserve"> </w:t>
      </w:r>
      <w:proofErr w:type="spellStart"/>
      <w:r w:rsidRPr="001C5269">
        <w:rPr>
          <w:i/>
          <w:iCs/>
        </w:rPr>
        <w:t>ista</w:t>
      </w:r>
      <w:proofErr w:type="spellEnd"/>
      <w:r w:rsidRPr="001C5269">
        <w:rPr>
          <w:i/>
          <w:iCs/>
        </w:rPr>
        <w:t xml:space="preserve"> </w:t>
      </w:r>
      <w:proofErr w:type="spellStart"/>
      <w:r w:rsidRPr="001C5269">
        <w:rPr>
          <w:i/>
          <w:iCs/>
        </w:rPr>
        <w:t>pravila</w:t>
      </w:r>
      <w:proofErr w:type="spellEnd"/>
      <w:r w:rsidRPr="001C5269">
        <w:rPr>
          <w:i/>
          <w:iCs/>
        </w:rPr>
        <w:t xml:space="preserve"> </w:t>
      </w:r>
      <w:proofErr w:type="spellStart"/>
      <w:r w:rsidRPr="001C5269">
        <w:rPr>
          <w:i/>
          <w:iCs/>
        </w:rPr>
        <w:t>prihvatljivosti</w:t>
      </w:r>
      <w:proofErr w:type="spellEnd"/>
      <w:r w:rsidRPr="001C5269">
        <w:rPr>
          <w:i/>
          <w:iCs/>
        </w:rPr>
        <w:t xml:space="preserve"> </w:t>
      </w:r>
      <w:proofErr w:type="spellStart"/>
      <w:r w:rsidRPr="001C5269">
        <w:rPr>
          <w:i/>
          <w:iCs/>
        </w:rPr>
        <w:t>te</w:t>
      </w:r>
      <w:proofErr w:type="spellEnd"/>
      <w:r w:rsidRPr="001C5269">
        <w:rPr>
          <w:i/>
          <w:iCs/>
        </w:rPr>
        <w:t xml:space="preserve"> </w:t>
      </w:r>
      <w:proofErr w:type="spellStart"/>
      <w:r w:rsidRPr="001C5269">
        <w:rPr>
          <w:i/>
          <w:iCs/>
        </w:rPr>
        <w:t>osobito</w:t>
      </w:r>
      <w:proofErr w:type="spellEnd"/>
      <w:r w:rsidRPr="001C5269">
        <w:rPr>
          <w:i/>
          <w:iCs/>
        </w:rPr>
        <w:t xml:space="preserve"> </w:t>
      </w:r>
      <w:proofErr w:type="spellStart"/>
      <w:r w:rsidRPr="001C5269">
        <w:rPr>
          <w:i/>
          <w:iCs/>
        </w:rPr>
        <w:t>pravila</w:t>
      </w:r>
      <w:proofErr w:type="spellEnd"/>
      <w:r w:rsidRPr="001C5269">
        <w:rPr>
          <w:i/>
          <w:iCs/>
        </w:rPr>
        <w:t xml:space="preserve"> o </w:t>
      </w:r>
      <w:proofErr w:type="spellStart"/>
      <w:r w:rsidRPr="001C5269">
        <w:rPr>
          <w:i/>
          <w:iCs/>
        </w:rPr>
        <w:t>državljanstvu</w:t>
      </w:r>
      <w:proofErr w:type="spellEnd"/>
      <w:r w:rsidRPr="001C5269">
        <w:rPr>
          <w:i/>
          <w:iCs/>
        </w:rPr>
        <w:t xml:space="preserve"> </w:t>
      </w:r>
      <w:proofErr w:type="spellStart"/>
      <w:r w:rsidRPr="001C5269">
        <w:rPr>
          <w:i/>
          <w:iCs/>
        </w:rPr>
        <w:t>kao</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gospodarski</w:t>
      </w:r>
      <w:proofErr w:type="spellEnd"/>
      <w:r w:rsidRPr="001C5269">
        <w:rPr>
          <w:i/>
          <w:iCs/>
        </w:rPr>
        <w:t xml:space="preserve"> </w:t>
      </w:r>
      <w:proofErr w:type="spellStart"/>
      <w:r w:rsidRPr="001C5269">
        <w:rPr>
          <w:i/>
          <w:iCs/>
        </w:rPr>
        <w:t>subjekt</w:t>
      </w:r>
      <w:proofErr w:type="spellEnd"/>
      <w:r w:rsidRPr="001C5269">
        <w:rPr>
          <w:i/>
          <w:iCs/>
        </w:rPr>
        <w:t xml:space="preserve">. </w:t>
      </w:r>
      <w:proofErr w:type="spellStart"/>
      <w:r w:rsidRPr="001C5269">
        <w:rPr>
          <w:i/>
          <w:iCs/>
        </w:rPr>
        <w:t>Nadalje</w:t>
      </w:r>
      <w:proofErr w:type="spellEnd"/>
      <w:r w:rsidRPr="001C5269">
        <w:rPr>
          <w:i/>
          <w:iCs/>
        </w:rPr>
        <w:t xml:space="preserve">, </w:t>
      </w:r>
      <w:proofErr w:type="spellStart"/>
      <w:r w:rsidRPr="001C5269">
        <w:rPr>
          <w:i/>
          <w:iCs/>
        </w:rPr>
        <w:t>podaci</w:t>
      </w:r>
      <w:proofErr w:type="spellEnd"/>
      <w:r w:rsidRPr="001C5269">
        <w:rPr>
          <w:i/>
          <w:iCs/>
        </w:rPr>
        <w:t xml:space="preserve"> o tom </w:t>
      </w:r>
      <w:proofErr w:type="spellStart"/>
      <w:r w:rsidRPr="001C5269">
        <w:rPr>
          <w:i/>
          <w:iCs/>
        </w:rPr>
        <w:t>trećem</w:t>
      </w:r>
      <w:proofErr w:type="spellEnd"/>
      <w:r w:rsidRPr="001C5269">
        <w:rPr>
          <w:i/>
          <w:iCs/>
        </w:rPr>
        <w:t xml:space="preserve"> </w:t>
      </w:r>
      <w:proofErr w:type="spellStart"/>
      <w:r w:rsidRPr="001C5269">
        <w:rPr>
          <w:i/>
          <w:iCs/>
        </w:rPr>
        <w:t>subjektu</w:t>
      </w:r>
      <w:proofErr w:type="spellEnd"/>
      <w:r w:rsidRPr="001C5269">
        <w:rPr>
          <w:i/>
          <w:iCs/>
        </w:rPr>
        <w:t xml:space="preserve"> za </w:t>
      </w:r>
      <w:proofErr w:type="spellStart"/>
      <w:r w:rsidRPr="001C5269">
        <w:rPr>
          <w:i/>
          <w:iCs/>
        </w:rPr>
        <w:t>relevantne</w:t>
      </w:r>
      <w:proofErr w:type="spellEnd"/>
      <w:r w:rsidRPr="001C5269">
        <w:rPr>
          <w:i/>
          <w:iCs/>
        </w:rPr>
        <w:t xml:space="preserve"> </w:t>
      </w:r>
      <w:proofErr w:type="spellStart"/>
      <w:r w:rsidRPr="001C5269">
        <w:rPr>
          <w:i/>
          <w:iCs/>
        </w:rPr>
        <w:t>kriterije</w:t>
      </w:r>
      <w:proofErr w:type="spellEnd"/>
      <w:r w:rsidRPr="001C5269">
        <w:rPr>
          <w:i/>
          <w:iCs/>
        </w:rPr>
        <w:t xml:space="preserve"> </w:t>
      </w:r>
      <w:proofErr w:type="spellStart"/>
      <w:r w:rsidRPr="001C5269">
        <w:rPr>
          <w:i/>
          <w:iCs/>
        </w:rPr>
        <w:t>odabira</w:t>
      </w:r>
      <w:proofErr w:type="spellEnd"/>
      <w:r w:rsidRPr="001C5269">
        <w:rPr>
          <w:i/>
          <w:iCs/>
        </w:rPr>
        <w:t xml:space="preserve"> </w:t>
      </w:r>
      <w:proofErr w:type="spellStart"/>
      <w:r w:rsidRPr="001C5269">
        <w:rPr>
          <w:i/>
          <w:iCs/>
        </w:rPr>
        <w:t>moraju</w:t>
      </w:r>
      <w:proofErr w:type="spellEnd"/>
      <w:r w:rsidRPr="001C5269">
        <w:rPr>
          <w:i/>
          <w:iCs/>
        </w:rPr>
        <w:t xml:space="preserve"> </w:t>
      </w:r>
      <w:proofErr w:type="spellStart"/>
      <w:r w:rsidRPr="001C5269">
        <w:rPr>
          <w:i/>
          <w:iCs/>
        </w:rPr>
        <w:t>biti</w:t>
      </w:r>
      <w:proofErr w:type="spellEnd"/>
      <w:r w:rsidRPr="001C5269">
        <w:rPr>
          <w:i/>
          <w:iCs/>
        </w:rPr>
        <w:t xml:space="preserve"> </w:t>
      </w:r>
      <w:proofErr w:type="spellStart"/>
      <w:r w:rsidRPr="001C5269">
        <w:rPr>
          <w:i/>
          <w:iCs/>
        </w:rPr>
        <w:t>uključeni</w:t>
      </w:r>
      <w:proofErr w:type="spellEnd"/>
      <w:r w:rsidRPr="001C5269">
        <w:rPr>
          <w:i/>
          <w:iCs/>
        </w:rPr>
        <w:t xml:space="preserve"> u </w:t>
      </w:r>
      <w:proofErr w:type="spellStart"/>
      <w:r w:rsidRPr="001C5269">
        <w:rPr>
          <w:i/>
          <w:iCs/>
        </w:rPr>
        <w:t>ponudu</w:t>
      </w:r>
      <w:proofErr w:type="spellEnd"/>
      <w:r w:rsidRPr="001C5269">
        <w:rPr>
          <w:i/>
          <w:iCs/>
        </w:rPr>
        <w:t xml:space="preserve"> u </w:t>
      </w:r>
      <w:proofErr w:type="spellStart"/>
      <w:r w:rsidRPr="001C5269">
        <w:rPr>
          <w:i/>
          <w:iCs/>
        </w:rPr>
        <w:t>posebnom</w:t>
      </w:r>
      <w:proofErr w:type="spellEnd"/>
      <w:r w:rsidRPr="001C5269">
        <w:rPr>
          <w:i/>
          <w:iCs/>
        </w:rPr>
        <w:t xml:space="preserve"> </w:t>
      </w:r>
      <w:proofErr w:type="spellStart"/>
      <w:r w:rsidRPr="001C5269">
        <w:rPr>
          <w:i/>
          <w:iCs/>
        </w:rPr>
        <w:t>dokumentu</w:t>
      </w:r>
      <w:proofErr w:type="spellEnd"/>
      <w:r w:rsidRPr="001C5269">
        <w:rPr>
          <w:i/>
          <w:iCs/>
        </w:rPr>
        <w:t xml:space="preserve">. </w:t>
      </w:r>
      <w:proofErr w:type="spellStart"/>
      <w:r w:rsidRPr="001C5269">
        <w:rPr>
          <w:i/>
          <w:iCs/>
        </w:rPr>
        <w:t>Dokaz</w:t>
      </w:r>
      <w:proofErr w:type="spellEnd"/>
      <w:r w:rsidRPr="001C5269">
        <w:rPr>
          <w:i/>
          <w:iCs/>
        </w:rPr>
        <w:t xml:space="preserve"> o </w:t>
      </w:r>
      <w:proofErr w:type="spellStart"/>
      <w:r w:rsidRPr="001C5269">
        <w:rPr>
          <w:i/>
          <w:iCs/>
        </w:rPr>
        <w:t>sposobnostima</w:t>
      </w:r>
      <w:proofErr w:type="spellEnd"/>
      <w:r w:rsidRPr="001C5269">
        <w:rPr>
          <w:i/>
          <w:iCs/>
        </w:rPr>
        <w:t xml:space="preserve"> </w:t>
      </w:r>
      <w:proofErr w:type="spellStart"/>
      <w:r w:rsidRPr="001C5269">
        <w:rPr>
          <w:i/>
          <w:iCs/>
        </w:rPr>
        <w:t>također</w:t>
      </w:r>
      <w:proofErr w:type="spellEnd"/>
      <w:r w:rsidRPr="001C5269">
        <w:rPr>
          <w:i/>
          <w:iCs/>
        </w:rPr>
        <w:t xml:space="preserve"> </w:t>
      </w:r>
      <w:proofErr w:type="spellStart"/>
      <w:r w:rsidRPr="001C5269">
        <w:rPr>
          <w:i/>
          <w:iCs/>
        </w:rPr>
        <w:t>treba</w:t>
      </w:r>
      <w:proofErr w:type="spellEnd"/>
      <w:r w:rsidRPr="001C5269">
        <w:rPr>
          <w:i/>
          <w:iCs/>
        </w:rPr>
        <w:t xml:space="preserve"> </w:t>
      </w:r>
      <w:proofErr w:type="spellStart"/>
      <w:r w:rsidRPr="001C5269">
        <w:rPr>
          <w:i/>
          <w:iCs/>
        </w:rPr>
        <w:t>dostaviti</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zahtjev</w:t>
      </w:r>
      <w:proofErr w:type="spellEnd"/>
      <w:r w:rsidRPr="001C5269">
        <w:rPr>
          <w:i/>
          <w:iCs/>
        </w:rPr>
        <w:t xml:space="preserve"> </w:t>
      </w:r>
      <w:proofErr w:type="spellStart"/>
      <w:r w:rsidRPr="001C5269">
        <w:rPr>
          <w:i/>
          <w:iCs/>
        </w:rPr>
        <w:t>Projekt</w:t>
      </w:r>
      <w:proofErr w:type="spellEnd"/>
      <w:r w:rsidRPr="001C5269">
        <w:rPr>
          <w:i/>
          <w:iCs/>
        </w:rPr>
        <w:t xml:space="preserve"> </w:t>
      </w:r>
      <w:proofErr w:type="spellStart"/>
      <w:r w:rsidRPr="001C5269">
        <w:rPr>
          <w:i/>
          <w:iCs/>
        </w:rPr>
        <w:t>partnera</w:t>
      </w:r>
      <w:proofErr w:type="spellEnd"/>
      <w:r w:rsidRPr="001C5269">
        <w:rPr>
          <w:i/>
          <w:iCs/>
        </w:rPr>
        <w:t xml:space="preserve">. </w:t>
      </w:r>
    </w:p>
    <w:p w14:paraId="14C5EA1B" w14:textId="77777777" w:rsidR="001C5269" w:rsidRPr="001C5269" w:rsidRDefault="001C5269" w:rsidP="0064675B">
      <w:pPr>
        <w:pStyle w:val="Naslov4"/>
        <w:rPr>
          <w:i/>
          <w:iCs/>
        </w:rPr>
      </w:pPr>
      <w:r>
        <w:t xml:space="preserve">With regard to technical and professional criteria, a tenderer may only rely on the capacities of other entities where the latter will perform the tasks for which these capacities are required. / </w:t>
      </w:r>
      <w:r w:rsidRPr="001C5269">
        <w:rPr>
          <w:i/>
          <w:iCs/>
        </w:rPr>
        <w:t xml:space="preserve">S </w:t>
      </w:r>
      <w:proofErr w:type="spellStart"/>
      <w:r w:rsidRPr="001C5269">
        <w:rPr>
          <w:i/>
          <w:iCs/>
        </w:rPr>
        <w:t>obzirom</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tehničke</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stručne</w:t>
      </w:r>
      <w:proofErr w:type="spellEnd"/>
      <w:r w:rsidRPr="001C5269">
        <w:rPr>
          <w:i/>
          <w:iCs/>
        </w:rPr>
        <w:t xml:space="preserve"> </w:t>
      </w:r>
      <w:proofErr w:type="spellStart"/>
      <w:r w:rsidRPr="001C5269">
        <w:rPr>
          <w:i/>
          <w:iCs/>
        </w:rPr>
        <w:t>kriterije</w:t>
      </w:r>
      <w:proofErr w:type="spellEnd"/>
      <w:r w:rsidRPr="001C5269">
        <w:rPr>
          <w:i/>
          <w:iCs/>
        </w:rPr>
        <w:t xml:space="preserve">, </w:t>
      </w:r>
      <w:proofErr w:type="spellStart"/>
      <w:r w:rsidRPr="001C5269">
        <w:rPr>
          <w:i/>
          <w:iCs/>
        </w:rPr>
        <w:t>ponuditelj</w:t>
      </w:r>
      <w:proofErr w:type="spellEnd"/>
      <w:r w:rsidRPr="001C5269">
        <w:rPr>
          <w:i/>
          <w:iCs/>
        </w:rPr>
        <w:t xml:space="preserve"> se </w:t>
      </w:r>
      <w:proofErr w:type="spellStart"/>
      <w:r w:rsidRPr="001C5269">
        <w:rPr>
          <w:i/>
          <w:iCs/>
        </w:rPr>
        <w:t>može</w:t>
      </w:r>
      <w:proofErr w:type="spellEnd"/>
      <w:r w:rsidRPr="001C5269">
        <w:rPr>
          <w:i/>
          <w:iCs/>
        </w:rPr>
        <w:t xml:space="preserve"> </w:t>
      </w:r>
      <w:proofErr w:type="spellStart"/>
      <w:r w:rsidRPr="001C5269">
        <w:rPr>
          <w:i/>
          <w:iCs/>
        </w:rPr>
        <w:t>oslanjati</w:t>
      </w:r>
      <w:proofErr w:type="spellEnd"/>
      <w:r w:rsidRPr="001C5269">
        <w:rPr>
          <w:i/>
          <w:iCs/>
        </w:rPr>
        <w:t xml:space="preserve"> </w:t>
      </w:r>
      <w:proofErr w:type="spellStart"/>
      <w:r w:rsidRPr="001C5269">
        <w:rPr>
          <w:i/>
          <w:iCs/>
        </w:rPr>
        <w:t>samo</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sposobnosti</w:t>
      </w:r>
      <w:proofErr w:type="spellEnd"/>
      <w:r w:rsidRPr="001C5269">
        <w:rPr>
          <w:i/>
          <w:iCs/>
        </w:rPr>
        <w:t xml:space="preserve"> </w:t>
      </w:r>
      <w:proofErr w:type="spellStart"/>
      <w:r w:rsidRPr="001C5269">
        <w:rPr>
          <w:i/>
          <w:iCs/>
        </w:rPr>
        <w:t>drugih</w:t>
      </w:r>
      <w:proofErr w:type="spellEnd"/>
      <w:r w:rsidRPr="001C5269">
        <w:rPr>
          <w:i/>
          <w:iCs/>
        </w:rPr>
        <w:t xml:space="preserve"> </w:t>
      </w:r>
      <w:proofErr w:type="spellStart"/>
      <w:r w:rsidRPr="001C5269">
        <w:rPr>
          <w:i/>
          <w:iCs/>
        </w:rPr>
        <w:t>subjekata</w:t>
      </w:r>
      <w:proofErr w:type="spellEnd"/>
      <w:r w:rsidRPr="001C5269">
        <w:rPr>
          <w:i/>
          <w:iCs/>
        </w:rPr>
        <w:t xml:space="preserve"> u </w:t>
      </w:r>
      <w:proofErr w:type="spellStart"/>
      <w:r w:rsidRPr="001C5269">
        <w:rPr>
          <w:i/>
          <w:iCs/>
        </w:rPr>
        <w:t>kojima</w:t>
      </w:r>
      <w:proofErr w:type="spellEnd"/>
      <w:r w:rsidRPr="001C5269">
        <w:rPr>
          <w:i/>
          <w:iCs/>
        </w:rPr>
        <w:t xml:space="preserve"> </w:t>
      </w:r>
      <w:proofErr w:type="spellStart"/>
      <w:r w:rsidRPr="001C5269">
        <w:rPr>
          <w:i/>
          <w:iCs/>
        </w:rPr>
        <w:t>će</w:t>
      </w:r>
      <w:proofErr w:type="spellEnd"/>
      <w:r w:rsidRPr="001C5269">
        <w:rPr>
          <w:i/>
          <w:iCs/>
        </w:rPr>
        <w:t xml:space="preserve"> </w:t>
      </w:r>
      <w:proofErr w:type="spellStart"/>
      <w:r w:rsidRPr="001C5269">
        <w:rPr>
          <w:i/>
          <w:iCs/>
        </w:rPr>
        <w:t>obavljati</w:t>
      </w:r>
      <w:proofErr w:type="spellEnd"/>
      <w:r w:rsidRPr="001C5269">
        <w:rPr>
          <w:i/>
          <w:iCs/>
        </w:rPr>
        <w:t xml:space="preserve"> </w:t>
      </w:r>
      <w:proofErr w:type="spellStart"/>
      <w:r w:rsidRPr="001C5269">
        <w:rPr>
          <w:i/>
          <w:iCs/>
        </w:rPr>
        <w:t>poslove</w:t>
      </w:r>
      <w:proofErr w:type="spellEnd"/>
      <w:r w:rsidRPr="001C5269">
        <w:rPr>
          <w:i/>
          <w:iCs/>
        </w:rPr>
        <w:t xml:space="preserve"> za </w:t>
      </w:r>
      <w:proofErr w:type="spellStart"/>
      <w:r w:rsidRPr="001C5269">
        <w:rPr>
          <w:i/>
          <w:iCs/>
        </w:rPr>
        <w:t>koje</w:t>
      </w:r>
      <w:proofErr w:type="spellEnd"/>
      <w:r w:rsidRPr="001C5269">
        <w:rPr>
          <w:i/>
          <w:iCs/>
        </w:rPr>
        <w:t xml:space="preserve"> </w:t>
      </w:r>
      <w:proofErr w:type="spellStart"/>
      <w:r w:rsidRPr="001C5269">
        <w:rPr>
          <w:i/>
          <w:iCs/>
        </w:rPr>
        <w:t>su</w:t>
      </w:r>
      <w:proofErr w:type="spellEnd"/>
      <w:r w:rsidRPr="001C5269">
        <w:rPr>
          <w:i/>
          <w:iCs/>
        </w:rPr>
        <w:t xml:space="preserve"> </w:t>
      </w:r>
      <w:proofErr w:type="spellStart"/>
      <w:r w:rsidRPr="001C5269">
        <w:rPr>
          <w:i/>
          <w:iCs/>
        </w:rPr>
        <w:t>ti</w:t>
      </w:r>
      <w:proofErr w:type="spellEnd"/>
      <w:r w:rsidRPr="001C5269">
        <w:rPr>
          <w:i/>
          <w:iCs/>
        </w:rPr>
        <w:t xml:space="preserve"> </w:t>
      </w:r>
      <w:proofErr w:type="spellStart"/>
      <w:r w:rsidRPr="001C5269">
        <w:rPr>
          <w:i/>
          <w:iCs/>
        </w:rPr>
        <w:t>kapaciteti</w:t>
      </w:r>
      <w:proofErr w:type="spellEnd"/>
      <w:r w:rsidRPr="001C5269">
        <w:rPr>
          <w:i/>
          <w:iCs/>
        </w:rPr>
        <w:t xml:space="preserve"> </w:t>
      </w:r>
      <w:proofErr w:type="spellStart"/>
      <w:r w:rsidRPr="001C5269">
        <w:rPr>
          <w:i/>
          <w:iCs/>
        </w:rPr>
        <w:t>potrebni</w:t>
      </w:r>
      <w:proofErr w:type="spellEnd"/>
      <w:r w:rsidRPr="001C5269">
        <w:rPr>
          <w:i/>
          <w:iCs/>
        </w:rPr>
        <w:t xml:space="preserve">. </w:t>
      </w:r>
    </w:p>
    <w:p w14:paraId="7CC9D980" w14:textId="7607654B" w:rsidR="00DD16D0" w:rsidRPr="001C5269" w:rsidRDefault="001C5269" w:rsidP="0064675B">
      <w:pPr>
        <w:pStyle w:val="Naslov4"/>
        <w:rPr>
          <w:i/>
          <w:iCs/>
        </w:rPr>
      </w:pPr>
      <w:r>
        <w:t xml:space="preserve">With regard to economic and financial criteria, the entities upon whose capacity the tenderer relies, become jointly and severally liable for the performance of the contract. </w:t>
      </w:r>
      <w:r w:rsidRPr="001C5269">
        <w:rPr>
          <w:i/>
          <w:iCs/>
        </w:rPr>
        <w:t xml:space="preserve">/ S </w:t>
      </w:r>
      <w:proofErr w:type="spellStart"/>
      <w:r w:rsidRPr="001C5269">
        <w:rPr>
          <w:i/>
          <w:iCs/>
        </w:rPr>
        <w:t>obzirom</w:t>
      </w:r>
      <w:proofErr w:type="spellEnd"/>
      <w:r w:rsidRPr="001C5269">
        <w:rPr>
          <w:i/>
          <w:iCs/>
        </w:rPr>
        <w:t xml:space="preserve"> </w:t>
      </w:r>
      <w:proofErr w:type="spellStart"/>
      <w:r w:rsidRPr="001C5269">
        <w:rPr>
          <w:i/>
          <w:iCs/>
        </w:rPr>
        <w:t>na</w:t>
      </w:r>
      <w:proofErr w:type="spellEnd"/>
      <w:r w:rsidRPr="001C5269">
        <w:rPr>
          <w:i/>
          <w:iCs/>
        </w:rPr>
        <w:t xml:space="preserve"> </w:t>
      </w:r>
      <w:proofErr w:type="spellStart"/>
      <w:r w:rsidRPr="001C5269">
        <w:rPr>
          <w:i/>
          <w:iCs/>
        </w:rPr>
        <w:t>ekonomske</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financijske</w:t>
      </w:r>
      <w:proofErr w:type="spellEnd"/>
      <w:r w:rsidRPr="001C5269">
        <w:rPr>
          <w:i/>
          <w:iCs/>
        </w:rPr>
        <w:t xml:space="preserve"> </w:t>
      </w:r>
      <w:proofErr w:type="spellStart"/>
      <w:r w:rsidRPr="001C5269">
        <w:rPr>
          <w:i/>
          <w:iCs/>
        </w:rPr>
        <w:t>kriterije</w:t>
      </w:r>
      <w:proofErr w:type="spellEnd"/>
      <w:r w:rsidRPr="001C5269">
        <w:rPr>
          <w:i/>
          <w:iCs/>
        </w:rPr>
        <w:t xml:space="preserve">, </w:t>
      </w:r>
      <w:proofErr w:type="spellStart"/>
      <w:r w:rsidRPr="001C5269">
        <w:rPr>
          <w:i/>
          <w:iCs/>
        </w:rPr>
        <w:t>subjekti</w:t>
      </w:r>
      <w:proofErr w:type="spellEnd"/>
      <w:r w:rsidRPr="001C5269">
        <w:rPr>
          <w:i/>
          <w:iCs/>
        </w:rPr>
        <w:t xml:space="preserve"> </w:t>
      </w:r>
      <w:proofErr w:type="spellStart"/>
      <w:r w:rsidRPr="001C5269">
        <w:rPr>
          <w:i/>
          <w:iCs/>
        </w:rPr>
        <w:t>čiji</w:t>
      </w:r>
      <w:proofErr w:type="spellEnd"/>
      <w:r w:rsidRPr="001C5269">
        <w:rPr>
          <w:i/>
          <w:iCs/>
        </w:rPr>
        <w:t xml:space="preserve"> se </w:t>
      </w:r>
      <w:proofErr w:type="spellStart"/>
      <w:r w:rsidRPr="001C5269">
        <w:rPr>
          <w:i/>
          <w:iCs/>
        </w:rPr>
        <w:t>kapaciteti</w:t>
      </w:r>
      <w:proofErr w:type="spellEnd"/>
      <w:r w:rsidRPr="001C5269">
        <w:rPr>
          <w:i/>
          <w:iCs/>
        </w:rPr>
        <w:t xml:space="preserve"> </w:t>
      </w:r>
      <w:proofErr w:type="spellStart"/>
      <w:r w:rsidRPr="001C5269">
        <w:rPr>
          <w:i/>
          <w:iCs/>
        </w:rPr>
        <w:t>oslanjaju</w:t>
      </w:r>
      <w:proofErr w:type="spellEnd"/>
      <w:r w:rsidRPr="001C5269">
        <w:rPr>
          <w:i/>
          <w:iCs/>
        </w:rPr>
        <w:t xml:space="preserve">, </w:t>
      </w:r>
      <w:proofErr w:type="spellStart"/>
      <w:r w:rsidRPr="001C5269">
        <w:rPr>
          <w:i/>
          <w:iCs/>
        </w:rPr>
        <w:t>postaju</w:t>
      </w:r>
      <w:proofErr w:type="spellEnd"/>
      <w:r w:rsidRPr="001C5269">
        <w:rPr>
          <w:i/>
          <w:iCs/>
        </w:rPr>
        <w:t xml:space="preserve"> </w:t>
      </w:r>
      <w:proofErr w:type="spellStart"/>
      <w:r w:rsidRPr="001C5269">
        <w:rPr>
          <w:i/>
          <w:iCs/>
        </w:rPr>
        <w:t>zajednički</w:t>
      </w:r>
      <w:proofErr w:type="spellEnd"/>
      <w:r w:rsidRPr="001C5269">
        <w:rPr>
          <w:i/>
          <w:iCs/>
        </w:rPr>
        <w:t xml:space="preserve"> </w:t>
      </w:r>
      <w:proofErr w:type="spellStart"/>
      <w:r w:rsidRPr="001C5269">
        <w:rPr>
          <w:i/>
          <w:iCs/>
        </w:rPr>
        <w:t>i</w:t>
      </w:r>
      <w:proofErr w:type="spellEnd"/>
      <w:r w:rsidRPr="001C5269">
        <w:rPr>
          <w:i/>
          <w:iCs/>
        </w:rPr>
        <w:t xml:space="preserve"> </w:t>
      </w:r>
      <w:proofErr w:type="spellStart"/>
      <w:r w:rsidRPr="001C5269">
        <w:rPr>
          <w:i/>
          <w:iCs/>
        </w:rPr>
        <w:t>pojedinačno</w:t>
      </w:r>
      <w:proofErr w:type="spellEnd"/>
      <w:r w:rsidRPr="001C5269">
        <w:rPr>
          <w:i/>
          <w:iCs/>
        </w:rPr>
        <w:t xml:space="preserve"> </w:t>
      </w:r>
      <w:proofErr w:type="spellStart"/>
      <w:r w:rsidRPr="001C5269">
        <w:rPr>
          <w:i/>
          <w:iCs/>
        </w:rPr>
        <w:t>odgovorni</w:t>
      </w:r>
      <w:proofErr w:type="spellEnd"/>
      <w:r w:rsidRPr="001C5269">
        <w:rPr>
          <w:i/>
          <w:iCs/>
        </w:rPr>
        <w:t xml:space="preserve"> za </w:t>
      </w:r>
      <w:proofErr w:type="spellStart"/>
      <w:r w:rsidRPr="001C5269">
        <w:rPr>
          <w:i/>
          <w:iCs/>
        </w:rPr>
        <w:t>izvršenje</w:t>
      </w:r>
      <w:proofErr w:type="spellEnd"/>
      <w:r w:rsidRPr="001C5269">
        <w:rPr>
          <w:i/>
          <w:iCs/>
        </w:rPr>
        <w:t xml:space="preserve"> </w:t>
      </w:r>
      <w:proofErr w:type="spellStart"/>
      <w:r w:rsidRPr="001C5269">
        <w:rPr>
          <w:i/>
          <w:iCs/>
        </w:rPr>
        <w:t>ugovora</w:t>
      </w:r>
      <w:proofErr w:type="spellEnd"/>
      <w:r w:rsidRPr="001C5269">
        <w:rPr>
          <w:i/>
          <w:iCs/>
        </w:rPr>
        <w:t>.</w:t>
      </w:r>
    </w:p>
    <w:p w14:paraId="12AAFE13" w14:textId="0CA1EC22"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Award criteria</w:t>
      </w:r>
      <w:r w:rsidR="00985E06">
        <w:rPr>
          <w:rStyle w:val="Naglaeno"/>
          <w:szCs w:val="24"/>
          <w:lang w:val="en-GB"/>
        </w:rPr>
        <w:t xml:space="preserve"> / </w:t>
      </w:r>
      <w:proofErr w:type="spellStart"/>
      <w:r w:rsidR="00985E06" w:rsidRPr="00985E06">
        <w:rPr>
          <w:rStyle w:val="Naglaeno"/>
          <w:i/>
          <w:iCs/>
          <w:szCs w:val="24"/>
          <w:lang w:val="en-GB"/>
        </w:rPr>
        <w:t>Kriteriji</w:t>
      </w:r>
      <w:proofErr w:type="spellEnd"/>
      <w:r w:rsidR="00985E06" w:rsidRPr="00985E06">
        <w:rPr>
          <w:rStyle w:val="Naglaeno"/>
          <w:i/>
          <w:iCs/>
          <w:szCs w:val="24"/>
          <w:lang w:val="en-GB"/>
        </w:rPr>
        <w:t xml:space="preserve"> </w:t>
      </w:r>
      <w:proofErr w:type="spellStart"/>
      <w:r w:rsidR="00985E06" w:rsidRPr="00985E06">
        <w:rPr>
          <w:rStyle w:val="Naglaeno"/>
          <w:i/>
          <w:iCs/>
          <w:szCs w:val="24"/>
          <w:lang w:val="en-GB"/>
        </w:rPr>
        <w:t>dodjele</w:t>
      </w:r>
      <w:proofErr w:type="spellEnd"/>
      <w:r w:rsidR="00985E06" w:rsidRPr="00985E06">
        <w:rPr>
          <w:rStyle w:val="Naglaeno"/>
          <w:i/>
          <w:iCs/>
          <w:szCs w:val="24"/>
          <w:lang w:val="en-GB"/>
        </w:rPr>
        <w:t xml:space="preserve"> </w:t>
      </w:r>
      <w:proofErr w:type="spellStart"/>
      <w:r w:rsidR="00985E06" w:rsidRPr="00985E06">
        <w:rPr>
          <w:rStyle w:val="Naglaeno"/>
          <w:i/>
          <w:iCs/>
          <w:szCs w:val="24"/>
          <w:lang w:val="en-GB"/>
        </w:rPr>
        <w:t>ugovora</w:t>
      </w:r>
      <w:proofErr w:type="spellEnd"/>
    </w:p>
    <w:p w14:paraId="4510AE8E" w14:textId="5CF9A32E" w:rsidR="00304115" w:rsidRPr="005354CC" w:rsidRDefault="005354CC" w:rsidP="009C235D">
      <w:pPr>
        <w:pStyle w:val="Odlomakpopisa"/>
        <w:spacing w:after="0" w:line="240" w:lineRule="auto"/>
        <w:ind w:left="567"/>
        <w:rPr>
          <w:rFonts w:ascii="Times New Roman" w:hAnsi="Times New Roman"/>
          <w:b/>
          <w:bCs/>
          <w:iCs/>
          <w:color w:val="000000"/>
          <w:sz w:val="24"/>
          <w:szCs w:val="24"/>
          <w:highlight w:val="lightGray"/>
          <w:lang w:val="en-GB"/>
        </w:rPr>
      </w:pPr>
      <w:r w:rsidRPr="005354CC">
        <w:rPr>
          <w:rFonts w:ascii="Times New Roman" w:hAnsi="Times New Roman"/>
        </w:rPr>
        <w:t xml:space="preserve">The Lowest Price / </w:t>
      </w:r>
      <w:proofErr w:type="spellStart"/>
      <w:r w:rsidRPr="005354CC">
        <w:rPr>
          <w:rFonts w:ascii="Times New Roman" w:hAnsi="Times New Roman"/>
          <w:i/>
          <w:iCs/>
        </w:rPr>
        <w:t>Najniža</w:t>
      </w:r>
      <w:proofErr w:type="spellEnd"/>
      <w:r w:rsidRPr="005354CC">
        <w:rPr>
          <w:rFonts w:ascii="Times New Roman" w:hAnsi="Times New Roman"/>
          <w:i/>
          <w:iCs/>
        </w:rPr>
        <w:t xml:space="preserve"> </w:t>
      </w:r>
      <w:proofErr w:type="spellStart"/>
      <w:r w:rsidRPr="005354CC">
        <w:rPr>
          <w:rFonts w:ascii="Times New Roman" w:hAnsi="Times New Roman"/>
          <w:i/>
          <w:iCs/>
        </w:rPr>
        <w:t>cijena</w:t>
      </w:r>
      <w:proofErr w:type="spellEnd"/>
    </w:p>
    <w:p w14:paraId="1329C4F9" w14:textId="0983F2FE" w:rsidR="00E23824" w:rsidRPr="003F1149" w:rsidRDefault="00E23824" w:rsidP="00AC2A69">
      <w:pPr>
        <w:spacing w:before="300"/>
        <w:ind w:right="1"/>
        <w:jc w:val="center"/>
        <w:rPr>
          <w:rStyle w:val="Naglaeno"/>
          <w:sz w:val="28"/>
          <w:szCs w:val="28"/>
          <w:lang w:val="en-GB"/>
        </w:rPr>
      </w:pPr>
      <w:r w:rsidRPr="003F1149">
        <w:rPr>
          <w:rStyle w:val="Naglaeno"/>
          <w:sz w:val="28"/>
          <w:szCs w:val="28"/>
          <w:lang w:val="en-GB"/>
        </w:rPr>
        <w:t>TENDERING</w:t>
      </w:r>
      <w:r w:rsidR="003C297A">
        <w:rPr>
          <w:rStyle w:val="Naglaeno"/>
          <w:sz w:val="28"/>
          <w:szCs w:val="28"/>
          <w:lang w:val="en-GB"/>
        </w:rPr>
        <w:t xml:space="preserve"> / </w:t>
      </w:r>
      <w:r w:rsidR="003C297A" w:rsidRPr="003C297A">
        <w:rPr>
          <w:rStyle w:val="Naglaeno"/>
          <w:i/>
          <w:iCs/>
          <w:sz w:val="28"/>
          <w:szCs w:val="28"/>
          <w:lang w:val="en-GB"/>
        </w:rPr>
        <w:t>NATJEČAJNI POSTUPAK</w:t>
      </w:r>
    </w:p>
    <w:p w14:paraId="44764CEA" w14:textId="2757D6F8" w:rsidR="00E23824" w:rsidRDefault="00E23824" w:rsidP="00AC2A69">
      <w:pPr>
        <w:numPr>
          <w:ilvl w:val="0"/>
          <w:numId w:val="35"/>
        </w:numPr>
        <w:tabs>
          <w:tab w:val="clear" w:pos="644"/>
          <w:tab w:val="num" w:pos="709"/>
        </w:tabs>
        <w:ind w:left="709" w:right="1" w:hanging="425"/>
        <w:outlineLvl w:val="0"/>
        <w:rPr>
          <w:rStyle w:val="Naglaeno"/>
          <w:i/>
          <w:iCs/>
          <w:szCs w:val="24"/>
          <w:lang w:val="en-GB"/>
        </w:rPr>
      </w:pPr>
      <w:r w:rsidRPr="00A336A0">
        <w:rPr>
          <w:rStyle w:val="Naglaeno"/>
          <w:szCs w:val="24"/>
          <w:lang w:val="en-GB"/>
        </w:rPr>
        <w:t>How to obtain the tender dossier</w:t>
      </w:r>
      <w:r w:rsidR="003C297A">
        <w:rPr>
          <w:rStyle w:val="Naglaeno"/>
          <w:szCs w:val="24"/>
          <w:lang w:val="en-GB"/>
        </w:rPr>
        <w:t xml:space="preserve"> </w:t>
      </w:r>
      <w:proofErr w:type="gramStart"/>
      <w:r w:rsidR="003C297A">
        <w:rPr>
          <w:rStyle w:val="Naglaeno"/>
          <w:szCs w:val="24"/>
          <w:lang w:val="en-GB"/>
        </w:rPr>
        <w:t xml:space="preserve">/ </w:t>
      </w:r>
      <w:r w:rsidR="003C297A" w:rsidRPr="003C297A">
        <w:rPr>
          <w:rStyle w:val="Naglaeno"/>
          <w:szCs w:val="24"/>
          <w:lang w:val="en-GB"/>
        </w:rPr>
        <w:t xml:space="preserve"> </w:t>
      </w:r>
      <w:proofErr w:type="spellStart"/>
      <w:r w:rsidR="003C297A" w:rsidRPr="003C297A">
        <w:rPr>
          <w:rStyle w:val="Naglaeno"/>
          <w:i/>
          <w:iCs/>
          <w:szCs w:val="24"/>
          <w:lang w:val="en-GB"/>
        </w:rPr>
        <w:t>Kako</w:t>
      </w:r>
      <w:proofErr w:type="spellEnd"/>
      <w:proofErr w:type="gramEnd"/>
      <w:r w:rsidR="003C297A" w:rsidRPr="003C297A">
        <w:rPr>
          <w:rStyle w:val="Naglaeno"/>
          <w:i/>
          <w:iCs/>
          <w:szCs w:val="24"/>
          <w:lang w:val="en-GB"/>
        </w:rPr>
        <w:t xml:space="preserve"> </w:t>
      </w:r>
      <w:proofErr w:type="spellStart"/>
      <w:r w:rsidR="003C297A" w:rsidRPr="003C297A">
        <w:rPr>
          <w:rStyle w:val="Naglaeno"/>
          <w:i/>
          <w:iCs/>
          <w:szCs w:val="24"/>
          <w:lang w:val="en-GB"/>
        </w:rPr>
        <w:t>dobiti</w:t>
      </w:r>
      <w:proofErr w:type="spellEnd"/>
      <w:r w:rsidR="003C297A" w:rsidRPr="003C297A">
        <w:rPr>
          <w:rStyle w:val="Naglaeno"/>
          <w:i/>
          <w:iCs/>
          <w:szCs w:val="24"/>
          <w:lang w:val="en-GB"/>
        </w:rPr>
        <w:t xml:space="preserve"> </w:t>
      </w:r>
      <w:proofErr w:type="spellStart"/>
      <w:r w:rsidR="003C297A" w:rsidRPr="003C297A">
        <w:rPr>
          <w:rStyle w:val="Naglaeno"/>
          <w:i/>
          <w:iCs/>
          <w:szCs w:val="24"/>
          <w:lang w:val="en-GB"/>
        </w:rPr>
        <w:t>natječajnu</w:t>
      </w:r>
      <w:proofErr w:type="spellEnd"/>
      <w:r w:rsidR="003C297A" w:rsidRPr="003C297A">
        <w:rPr>
          <w:rStyle w:val="Naglaeno"/>
          <w:i/>
          <w:iCs/>
          <w:szCs w:val="24"/>
          <w:lang w:val="en-GB"/>
        </w:rPr>
        <w:t xml:space="preserve"> </w:t>
      </w:r>
      <w:proofErr w:type="spellStart"/>
      <w:r w:rsidR="003C297A" w:rsidRPr="003C297A">
        <w:rPr>
          <w:rStyle w:val="Naglaeno"/>
          <w:i/>
          <w:iCs/>
          <w:szCs w:val="24"/>
          <w:lang w:val="en-GB"/>
        </w:rPr>
        <w:t>dokumentaciju</w:t>
      </w:r>
      <w:proofErr w:type="spellEnd"/>
    </w:p>
    <w:p w14:paraId="6FDEA096" w14:textId="50CD980A" w:rsidR="005354CC" w:rsidRPr="003C297A" w:rsidRDefault="005354CC" w:rsidP="005354CC">
      <w:pPr>
        <w:ind w:left="284" w:right="1"/>
        <w:outlineLvl w:val="0"/>
        <w:rPr>
          <w:rStyle w:val="Naglaeno"/>
          <w:i/>
          <w:iCs/>
          <w:szCs w:val="24"/>
          <w:lang w:val="en-GB"/>
        </w:rPr>
      </w:pPr>
      <w:r>
        <w:t xml:space="preserve">Single tender procedure, the tender dossier is sent to the invited tenderer via e-mail. Tender must be submitted using the standard Tender Form for a Supply Contract included in the tender dossier, whose format and instructions must be strictly observed. / </w:t>
      </w:r>
      <w:proofErr w:type="spellStart"/>
      <w:r>
        <w:rPr>
          <w:i/>
          <w:iCs/>
        </w:rPr>
        <w:t>Postupak</w:t>
      </w:r>
      <w:proofErr w:type="spellEnd"/>
      <w:r>
        <w:rPr>
          <w:i/>
          <w:iCs/>
        </w:rPr>
        <w:t xml:space="preserve"> </w:t>
      </w:r>
      <w:proofErr w:type="spellStart"/>
      <w:r>
        <w:rPr>
          <w:i/>
          <w:iCs/>
        </w:rPr>
        <w:t>jedne</w:t>
      </w:r>
      <w:proofErr w:type="spellEnd"/>
      <w:r>
        <w:rPr>
          <w:i/>
          <w:iCs/>
        </w:rPr>
        <w:t xml:space="preserve"> </w:t>
      </w:r>
      <w:proofErr w:type="spellStart"/>
      <w:proofErr w:type="gramStart"/>
      <w:r>
        <w:rPr>
          <w:i/>
          <w:iCs/>
        </w:rPr>
        <w:t>ponude</w:t>
      </w:r>
      <w:proofErr w:type="spellEnd"/>
      <w:r>
        <w:rPr>
          <w:i/>
          <w:iCs/>
        </w:rPr>
        <w:t>,</w:t>
      </w:r>
      <w:r w:rsidRPr="005354CC">
        <w:rPr>
          <w:i/>
          <w:iCs/>
        </w:rPr>
        <w:t>,</w:t>
      </w:r>
      <w:proofErr w:type="gramEnd"/>
      <w:r w:rsidRPr="005354CC">
        <w:rPr>
          <w:i/>
          <w:iCs/>
        </w:rPr>
        <w:t xml:space="preserve"> </w:t>
      </w:r>
      <w:proofErr w:type="spellStart"/>
      <w:r w:rsidRPr="005354CC">
        <w:rPr>
          <w:i/>
          <w:iCs/>
        </w:rPr>
        <w:t>natječajna</w:t>
      </w:r>
      <w:proofErr w:type="spellEnd"/>
      <w:r w:rsidRPr="005354CC">
        <w:rPr>
          <w:i/>
          <w:iCs/>
        </w:rPr>
        <w:t xml:space="preserve"> </w:t>
      </w:r>
      <w:proofErr w:type="spellStart"/>
      <w:r w:rsidRPr="005354CC">
        <w:rPr>
          <w:i/>
          <w:iCs/>
        </w:rPr>
        <w:t>dokumentacija</w:t>
      </w:r>
      <w:proofErr w:type="spellEnd"/>
      <w:r w:rsidRPr="005354CC">
        <w:rPr>
          <w:i/>
          <w:iCs/>
        </w:rPr>
        <w:t xml:space="preserve"> </w:t>
      </w:r>
      <w:proofErr w:type="spellStart"/>
      <w:r w:rsidRPr="005354CC">
        <w:rPr>
          <w:i/>
          <w:iCs/>
        </w:rPr>
        <w:t>poslana</w:t>
      </w:r>
      <w:proofErr w:type="spellEnd"/>
      <w:r w:rsidRPr="005354CC">
        <w:rPr>
          <w:i/>
          <w:iCs/>
        </w:rPr>
        <w:t xml:space="preserve"> </w:t>
      </w:r>
      <w:proofErr w:type="spellStart"/>
      <w:r w:rsidRPr="005354CC">
        <w:rPr>
          <w:i/>
          <w:iCs/>
        </w:rPr>
        <w:t>pozvanom</w:t>
      </w:r>
      <w:proofErr w:type="spellEnd"/>
      <w:r w:rsidRPr="005354CC">
        <w:rPr>
          <w:i/>
          <w:iCs/>
        </w:rPr>
        <w:t xml:space="preserve"> </w:t>
      </w:r>
      <w:proofErr w:type="spellStart"/>
      <w:r w:rsidRPr="005354CC">
        <w:rPr>
          <w:i/>
          <w:iCs/>
        </w:rPr>
        <w:t>ponuditelju</w:t>
      </w:r>
      <w:proofErr w:type="spellEnd"/>
      <w:r>
        <w:rPr>
          <w:i/>
          <w:iCs/>
        </w:rPr>
        <w:t xml:space="preserve"> </w:t>
      </w:r>
      <w:proofErr w:type="spellStart"/>
      <w:r>
        <w:rPr>
          <w:i/>
          <w:iCs/>
        </w:rPr>
        <w:t>putem</w:t>
      </w:r>
      <w:proofErr w:type="spellEnd"/>
      <w:r>
        <w:rPr>
          <w:i/>
          <w:iCs/>
        </w:rPr>
        <w:t xml:space="preserve"> mail-a.</w:t>
      </w:r>
      <w:r w:rsidRPr="005354CC">
        <w:rPr>
          <w:i/>
          <w:iCs/>
        </w:rPr>
        <w:t xml:space="preserve"> </w:t>
      </w:r>
      <w:proofErr w:type="spellStart"/>
      <w:r w:rsidRPr="005354CC">
        <w:rPr>
          <w:i/>
          <w:iCs/>
        </w:rPr>
        <w:t>Ponuda</w:t>
      </w:r>
      <w:proofErr w:type="spellEnd"/>
      <w:r w:rsidRPr="005354CC">
        <w:rPr>
          <w:i/>
          <w:iCs/>
        </w:rPr>
        <w:t xml:space="preserve"> se mora </w:t>
      </w:r>
      <w:proofErr w:type="spellStart"/>
      <w:r w:rsidRPr="005354CC">
        <w:rPr>
          <w:i/>
          <w:iCs/>
        </w:rPr>
        <w:t>dostaviti</w:t>
      </w:r>
      <w:proofErr w:type="spellEnd"/>
      <w:r w:rsidRPr="005354CC">
        <w:rPr>
          <w:i/>
          <w:iCs/>
        </w:rPr>
        <w:t xml:space="preserve"> </w:t>
      </w:r>
      <w:proofErr w:type="spellStart"/>
      <w:r w:rsidRPr="005354CC">
        <w:rPr>
          <w:i/>
          <w:iCs/>
        </w:rPr>
        <w:t>koristeći</w:t>
      </w:r>
      <w:proofErr w:type="spellEnd"/>
      <w:r w:rsidRPr="005354CC">
        <w:rPr>
          <w:i/>
          <w:iCs/>
        </w:rPr>
        <w:t xml:space="preserve"> </w:t>
      </w:r>
      <w:proofErr w:type="spellStart"/>
      <w:r w:rsidRPr="005354CC">
        <w:rPr>
          <w:i/>
          <w:iCs/>
        </w:rPr>
        <w:t>standardni</w:t>
      </w:r>
      <w:proofErr w:type="spellEnd"/>
      <w:r w:rsidRPr="005354CC">
        <w:rPr>
          <w:i/>
          <w:iCs/>
        </w:rPr>
        <w:t xml:space="preserve"> </w:t>
      </w:r>
      <w:proofErr w:type="spellStart"/>
      <w:r w:rsidRPr="005354CC">
        <w:rPr>
          <w:i/>
          <w:iCs/>
        </w:rPr>
        <w:t>Obrazac</w:t>
      </w:r>
      <w:proofErr w:type="spellEnd"/>
      <w:r w:rsidRPr="005354CC">
        <w:rPr>
          <w:i/>
          <w:iCs/>
        </w:rPr>
        <w:t xml:space="preserve"> </w:t>
      </w:r>
      <w:proofErr w:type="spellStart"/>
      <w:r w:rsidRPr="005354CC">
        <w:rPr>
          <w:i/>
          <w:iCs/>
        </w:rPr>
        <w:t>ponude</w:t>
      </w:r>
      <w:proofErr w:type="spellEnd"/>
      <w:r w:rsidRPr="005354CC">
        <w:rPr>
          <w:i/>
          <w:iCs/>
        </w:rPr>
        <w:t xml:space="preserve"> za </w:t>
      </w:r>
      <w:proofErr w:type="spellStart"/>
      <w:r w:rsidRPr="005354CC">
        <w:rPr>
          <w:i/>
          <w:iCs/>
        </w:rPr>
        <w:t>ugovor</w:t>
      </w:r>
      <w:proofErr w:type="spellEnd"/>
      <w:r w:rsidRPr="005354CC">
        <w:rPr>
          <w:i/>
          <w:iCs/>
        </w:rPr>
        <w:t xml:space="preserve"> o </w:t>
      </w:r>
      <w:proofErr w:type="spellStart"/>
      <w:r w:rsidRPr="005354CC">
        <w:rPr>
          <w:i/>
          <w:iCs/>
        </w:rPr>
        <w:t>nabavi</w:t>
      </w:r>
      <w:proofErr w:type="spellEnd"/>
      <w:r w:rsidRPr="005354CC">
        <w:rPr>
          <w:i/>
          <w:iCs/>
        </w:rPr>
        <w:t xml:space="preserve"> robe koji je </w:t>
      </w:r>
      <w:proofErr w:type="spellStart"/>
      <w:r w:rsidRPr="005354CC">
        <w:rPr>
          <w:i/>
          <w:iCs/>
        </w:rPr>
        <w:t>uključen</w:t>
      </w:r>
      <w:proofErr w:type="spellEnd"/>
      <w:r w:rsidRPr="005354CC">
        <w:rPr>
          <w:i/>
          <w:iCs/>
        </w:rPr>
        <w:t xml:space="preserve"> u </w:t>
      </w:r>
      <w:proofErr w:type="spellStart"/>
      <w:r w:rsidRPr="005354CC">
        <w:rPr>
          <w:i/>
          <w:iCs/>
        </w:rPr>
        <w:t>natječajnu</w:t>
      </w:r>
      <w:proofErr w:type="spellEnd"/>
      <w:r w:rsidRPr="005354CC">
        <w:rPr>
          <w:i/>
          <w:iCs/>
        </w:rPr>
        <w:t xml:space="preserve"> </w:t>
      </w:r>
      <w:proofErr w:type="spellStart"/>
      <w:r w:rsidRPr="005354CC">
        <w:rPr>
          <w:i/>
          <w:iCs/>
        </w:rPr>
        <w:t>dokumentaciju</w:t>
      </w:r>
      <w:proofErr w:type="spellEnd"/>
      <w:r w:rsidRPr="005354CC">
        <w:rPr>
          <w:i/>
          <w:iCs/>
        </w:rPr>
        <w:t xml:space="preserve"> </w:t>
      </w:r>
      <w:proofErr w:type="spellStart"/>
      <w:r w:rsidRPr="005354CC">
        <w:rPr>
          <w:i/>
          <w:iCs/>
        </w:rPr>
        <w:t>čiji</w:t>
      </w:r>
      <w:proofErr w:type="spellEnd"/>
      <w:r w:rsidRPr="005354CC">
        <w:rPr>
          <w:i/>
          <w:iCs/>
        </w:rPr>
        <w:t xml:space="preserve"> format </w:t>
      </w:r>
      <w:proofErr w:type="spellStart"/>
      <w:r w:rsidRPr="005354CC">
        <w:rPr>
          <w:i/>
          <w:iCs/>
        </w:rPr>
        <w:t>i</w:t>
      </w:r>
      <w:proofErr w:type="spellEnd"/>
      <w:r w:rsidRPr="005354CC">
        <w:rPr>
          <w:i/>
          <w:iCs/>
        </w:rPr>
        <w:t xml:space="preserve"> </w:t>
      </w:r>
      <w:proofErr w:type="spellStart"/>
      <w:r w:rsidRPr="005354CC">
        <w:rPr>
          <w:i/>
          <w:iCs/>
        </w:rPr>
        <w:t>upute</w:t>
      </w:r>
      <w:proofErr w:type="spellEnd"/>
      <w:r w:rsidRPr="005354CC">
        <w:rPr>
          <w:i/>
          <w:iCs/>
        </w:rPr>
        <w:t xml:space="preserve"> </w:t>
      </w:r>
      <w:proofErr w:type="spellStart"/>
      <w:r w:rsidRPr="005354CC">
        <w:rPr>
          <w:i/>
          <w:iCs/>
        </w:rPr>
        <w:t>treba</w:t>
      </w:r>
      <w:proofErr w:type="spellEnd"/>
      <w:r w:rsidRPr="005354CC">
        <w:rPr>
          <w:i/>
          <w:iCs/>
        </w:rPr>
        <w:t xml:space="preserve"> </w:t>
      </w:r>
      <w:proofErr w:type="spellStart"/>
      <w:r w:rsidRPr="005354CC">
        <w:rPr>
          <w:i/>
          <w:iCs/>
        </w:rPr>
        <w:t>strogo</w:t>
      </w:r>
      <w:proofErr w:type="spellEnd"/>
      <w:r w:rsidRPr="005354CC">
        <w:rPr>
          <w:i/>
          <w:iCs/>
        </w:rPr>
        <w:t xml:space="preserve"> </w:t>
      </w:r>
      <w:proofErr w:type="spellStart"/>
      <w:r w:rsidRPr="005354CC">
        <w:rPr>
          <w:i/>
          <w:iCs/>
        </w:rPr>
        <w:t>poštivati</w:t>
      </w:r>
      <w:proofErr w:type="spellEnd"/>
    </w:p>
    <w:p w14:paraId="71A3C40A" w14:textId="50C91471"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Deadline for submission of tenders</w:t>
      </w:r>
      <w:r w:rsidR="003C297A">
        <w:rPr>
          <w:rStyle w:val="Naglaeno"/>
          <w:szCs w:val="24"/>
          <w:lang w:val="en-GB"/>
        </w:rPr>
        <w:t xml:space="preserve"> / </w:t>
      </w:r>
      <w:proofErr w:type="spellStart"/>
      <w:r w:rsidR="003C297A" w:rsidRPr="003C297A">
        <w:rPr>
          <w:rStyle w:val="Naglaeno"/>
          <w:i/>
          <w:iCs/>
          <w:szCs w:val="24"/>
          <w:lang w:val="en-GB"/>
        </w:rPr>
        <w:t>Rok</w:t>
      </w:r>
      <w:proofErr w:type="spellEnd"/>
      <w:r w:rsidR="003C297A" w:rsidRPr="003C297A">
        <w:rPr>
          <w:rStyle w:val="Naglaeno"/>
          <w:i/>
          <w:iCs/>
          <w:szCs w:val="24"/>
          <w:lang w:val="en-GB"/>
        </w:rPr>
        <w:t xml:space="preserve"> za </w:t>
      </w:r>
      <w:proofErr w:type="spellStart"/>
      <w:r w:rsidR="003C297A" w:rsidRPr="003C297A">
        <w:rPr>
          <w:rStyle w:val="Naglaeno"/>
          <w:i/>
          <w:iCs/>
          <w:szCs w:val="24"/>
          <w:lang w:val="en-GB"/>
        </w:rPr>
        <w:t>dostavu</w:t>
      </w:r>
      <w:proofErr w:type="spellEnd"/>
      <w:r w:rsidR="003C297A" w:rsidRPr="003C297A">
        <w:rPr>
          <w:rStyle w:val="Naglaeno"/>
          <w:i/>
          <w:iCs/>
          <w:szCs w:val="24"/>
          <w:lang w:val="en-GB"/>
        </w:rPr>
        <w:t xml:space="preserve"> </w:t>
      </w:r>
      <w:proofErr w:type="spellStart"/>
      <w:r w:rsidR="003C297A" w:rsidRPr="003C297A">
        <w:rPr>
          <w:rStyle w:val="Naglaeno"/>
          <w:i/>
          <w:iCs/>
          <w:szCs w:val="24"/>
          <w:lang w:val="en-GB"/>
        </w:rPr>
        <w:t>ponuda</w:t>
      </w:r>
      <w:proofErr w:type="spellEnd"/>
    </w:p>
    <w:p w14:paraId="25EEE074" w14:textId="72D43CC3" w:rsidR="005354CC" w:rsidRPr="005354CC" w:rsidRDefault="005354CC" w:rsidP="00AC2A69">
      <w:pPr>
        <w:pStyle w:val="Blockquote"/>
        <w:ind w:left="709" w:right="1"/>
        <w:jc w:val="both"/>
        <w:rPr>
          <w:i/>
          <w:iCs/>
          <w:sz w:val="22"/>
          <w:szCs w:val="22"/>
          <w:lang w:val="en-GB"/>
        </w:rPr>
      </w:pPr>
      <w:r>
        <w:t xml:space="preserve">Deadline for submission of tenders </w:t>
      </w:r>
      <w:proofErr w:type="gramStart"/>
      <w:r>
        <w:t>is  22.03.2021.</w:t>
      </w:r>
      <w:proofErr w:type="gramEnd"/>
      <w:r>
        <w:t xml:space="preserve"> until 11:00. </w:t>
      </w:r>
      <w:r w:rsidRPr="005354CC">
        <w:rPr>
          <w:i/>
          <w:iCs/>
        </w:rPr>
        <w:t xml:space="preserve">/ </w:t>
      </w:r>
      <w:proofErr w:type="spellStart"/>
      <w:r w:rsidRPr="005354CC">
        <w:rPr>
          <w:i/>
          <w:iCs/>
        </w:rPr>
        <w:t>Rok</w:t>
      </w:r>
      <w:proofErr w:type="spellEnd"/>
      <w:r w:rsidRPr="005354CC">
        <w:rPr>
          <w:i/>
          <w:iCs/>
        </w:rPr>
        <w:t xml:space="preserve"> za </w:t>
      </w:r>
      <w:proofErr w:type="spellStart"/>
      <w:r w:rsidRPr="005354CC">
        <w:rPr>
          <w:i/>
          <w:iCs/>
        </w:rPr>
        <w:t>dostavu</w:t>
      </w:r>
      <w:proofErr w:type="spellEnd"/>
      <w:r w:rsidRPr="005354CC">
        <w:rPr>
          <w:i/>
          <w:iCs/>
        </w:rPr>
        <w:t xml:space="preserve"> </w:t>
      </w:r>
      <w:proofErr w:type="spellStart"/>
      <w:r w:rsidRPr="005354CC">
        <w:rPr>
          <w:i/>
          <w:iCs/>
        </w:rPr>
        <w:t>ponuda</w:t>
      </w:r>
      <w:proofErr w:type="spellEnd"/>
      <w:r w:rsidRPr="005354CC">
        <w:rPr>
          <w:i/>
          <w:iCs/>
        </w:rPr>
        <w:t xml:space="preserve"> je </w:t>
      </w:r>
      <w:r>
        <w:rPr>
          <w:i/>
          <w:iCs/>
        </w:rPr>
        <w:t xml:space="preserve">22. </w:t>
      </w:r>
      <w:proofErr w:type="spellStart"/>
      <w:r>
        <w:rPr>
          <w:i/>
          <w:iCs/>
        </w:rPr>
        <w:t>ožujka</w:t>
      </w:r>
      <w:proofErr w:type="spellEnd"/>
      <w:r>
        <w:rPr>
          <w:i/>
          <w:iCs/>
        </w:rPr>
        <w:t xml:space="preserve"> 2021</w:t>
      </w:r>
      <w:r w:rsidRPr="005354CC">
        <w:rPr>
          <w:i/>
          <w:iCs/>
        </w:rPr>
        <w:t>. do 11:00</w:t>
      </w:r>
      <w:r>
        <w:rPr>
          <w:i/>
          <w:iCs/>
        </w:rPr>
        <w:t xml:space="preserve"> sati</w:t>
      </w:r>
      <w:r w:rsidRPr="005354CC">
        <w:rPr>
          <w:i/>
          <w:iCs/>
        </w:rPr>
        <w:t>.</w:t>
      </w:r>
    </w:p>
    <w:p w14:paraId="479A0112" w14:textId="5BDC1A6E" w:rsidR="00E23824" w:rsidRPr="004E1F46" w:rsidRDefault="00E23824" w:rsidP="00AC2A69">
      <w:pPr>
        <w:pStyle w:val="Blockquote"/>
        <w:ind w:left="709" w:right="1"/>
        <w:jc w:val="both"/>
        <w:rPr>
          <w:i/>
          <w:iCs/>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r w:rsidR="004E1F46">
        <w:rPr>
          <w:sz w:val="22"/>
          <w:szCs w:val="22"/>
          <w:lang w:val="en-GB"/>
        </w:rPr>
        <w:t xml:space="preserve"> / </w:t>
      </w:r>
      <w:r w:rsidR="004E1F46" w:rsidRPr="004E1F46">
        <w:rPr>
          <w:i/>
          <w:iCs/>
          <w:sz w:val="22"/>
          <w:szCs w:val="22"/>
          <w:lang w:val="en-GB"/>
        </w:rPr>
        <w:t xml:space="preserve">Bilo </w:t>
      </w:r>
      <w:proofErr w:type="spellStart"/>
      <w:r w:rsidR="004E1F46" w:rsidRPr="004E1F46">
        <w:rPr>
          <w:i/>
          <w:iCs/>
          <w:sz w:val="22"/>
          <w:szCs w:val="22"/>
          <w:lang w:val="en-GB"/>
        </w:rPr>
        <w:t>koja</w:t>
      </w:r>
      <w:proofErr w:type="spellEnd"/>
      <w:r w:rsidR="004E1F46" w:rsidRPr="004E1F46">
        <w:rPr>
          <w:i/>
          <w:iCs/>
          <w:sz w:val="22"/>
          <w:szCs w:val="22"/>
          <w:lang w:val="en-GB"/>
        </w:rPr>
        <w:t xml:space="preserve"> </w:t>
      </w:r>
      <w:proofErr w:type="spellStart"/>
      <w:r w:rsidR="004E1F46" w:rsidRPr="004E1F46">
        <w:rPr>
          <w:i/>
          <w:iCs/>
          <w:sz w:val="22"/>
          <w:szCs w:val="22"/>
          <w:lang w:val="en-GB"/>
        </w:rPr>
        <w:t>ponuda</w:t>
      </w:r>
      <w:proofErr w:type="spellEnd"/>
      <w:r w:rsidR="004E1F46" w:rsidRPr="004E1F46">
        <w:rPr>
          <w:i/>
          <w:iCs/>
          <w:sz w:val="22"/>
          <w:szCs w:val="22"/>
          <w:lang w:val="en-GB"/>
        </w:rPr>
        <w:t xml:space="preserve"> </w:t>
      </w:r>
      <w:proofErr w:type="spellStart"/>
      <w:r w:rsidR="004E1F46" w:rsidRPr="004E1F46">
        <w:rPr>
          <w:i/>
          <w:iCs/>
          <w:sz w:val="22"/>
          <w:szCs w:val="22"/>
          <w:lang w:val="en-GB"/>
        </w:rPr>
        <w:t>koju</w:t>
      </w:r>
      <w:proofErr w:type="spellEnd"/>
      <w:r w:rsidR="004E1F46" w:rsidRPr="004E1F46">
        <w:rPr>
          <w:i/>
          <w:iCs/>
          <w:sz w:val="22"/>
          <w:szCs w:val="22"/>
          <w:lang w:val="en-GB"/>
        </w:rPr>
        <w:t xml:space="preserve"> je </w:t>
      </w:r>
      <w:proofErr w:type="spellStart"/>
      <w:r w:rsidR="004E1F46" w:rsidRPr="004E1F46">
        <w:rPr>
          <w:i/>
          <w:iCs/>
          <w:sz w:val="22"/>
          <w:szCs w:val="22"/>
          <w:lang w:val="en-GB"/>
        </w:rPr>
        <w:t>projektni</w:t>
      </w:r>
      <w:proofErr w:type="spellEnd"/>
      <w:r w:rsidR="004E1F46" w:rsidRPr="004E1F46">
        <w:rPr>
          <w:i/>
          <w:iCs/>
          <w:sz w:val="22"/>
          <w:szCs w:val="22"/>
          <w:lang w:val="en-GB"/>
        </w:rPr>
        <w:t xml:space="preserve"> partner </w:t>
      </w:r>
      <w:proofErr w:type="spellStart"/>
      <w:r w:rsidR="004E1F46" w:rsidRPr="004E1F46">
        <w:rPr>
          <w:i/>
          <w:iCs/>
          <w:sz w:val="22"/>
          <w:szCs w:val="22"/>
          <w:lang w:val="en-GB"/>
        </w:rPr>
        <w:t>primio</w:t>
      </w:r>
      <w:proofErr w:type="spellEnd"/>
      <w:r w:rsidR="004E1F46" w:rsidRPr="004E1F46">
        <w:rPr>
          <w:i/>
          <w:iCs/>
          <w:sz w:val="22"/>
          <w:szCs w:val="22"/>
          <w:lang w:val="en-GB"/>
        </w:rPr>
        <w:t xml:space="preserve"> </w:t>
      </w:r>
      <w:proofErr w:type="spellStart"/>
      <w:r w:rsidR="004E1F46" w:rsidRPr="004E1F46">
        <w:rPr>
          <w:i/>
          <w:iCs/>
          <w:sz w:val="22"/>
          <w:szCs w:val="22"/>
          <w:lang w:val="en-GB"/>
        </w:rPr>
        <w:t>nakon</w:t>
      </w:r>
      <w:proofErr w:type="spellEnd"/>
      <w:r w:rsidR="004E1F46" w:rsidRPr="004E1F46">
        <w:rPr>
          <w:i/>
          <w:iCs/>
          <w:sz w:val="22"/>
          <w:szCs w:val="22"/>
          <w:lang w:val="en-GB"/>
        </w:rPr>
        <w:t xml:space="preserve"> </w:t>
      </w:r>
      <w:proofErr w:type="spellStart"/>
      <w:r w:rsidR="004E1F46" w:rsidRPr="004E1F46">
        <w:rPr>
          <w:i/>
          <w:iCs/>
          <w:sz w:val="22"/>
          <w:szCs w:val="22"/>
          <w:lang w:val="en-GB"/>
        </w:rPr>
        <w:t>ovog</w:t>
      </w:r>
      <w:proofErr w:type="spellEnd"/>
      <w:r w:rsidR="004E1F46" w:rsidRPr="004E1F46">
        <w:rPr>
          <w:i/>
          <w:iCs/>
          <w:sz w:val="22"/>
          <w:szCs w:val="22"/>
          <w:lang w:val="en-GB"/>
        </w:rPr>
        <w:t xml:space="preserve"> </w:t>
      </w:r>
      <w:proofErr w:type="spellStart"/>
      <w:r w:rsidR="004E1F46" w:rsidRPr="004E1F46">
        <w:rPr>
          <w:i/>
          <w:iCs/>
          <w:sz w:val="22"/>
          <w:szCs w:val="22"/>
          <w:lang w:val="en-GB"/>
        </w:rPr>
        <w:t>roka</w:t>
      </w:r>
      <w:proofErr w:type="spellEnd"/>
      <w:r w:rsidR="004E1F46" w:rsidRPr="004E1F46">
        <w:rPr>
          <w:i/>
          <w:iCs/>
          <w:sz w:val="22"/>
          <w:szCs w:val="22"/>
          <w:lang w:val="en-GB"/>
        </w:rPr>
        <w:t xml:space="preserve"> </w:t>
      </w:r>
      <w:proofErr w:type="spellStart"/>
      <w:r w:rsidR="004E1F46" w:rsidRPr="004E1F46">
        <w:rPr>
          <w:i/>
          <w:iCs/>
          <w:sz w:val="22"/>
          <w:szCs w:val="22"/>
          <w:lang w:val="en-GB"/>
        </w:rPr>
        <w:t>neće</w:t>
      </w:r>
      <w:proofErr w:type="spellEnd"/>
      <w:r w:rsidR="004E1F46" w:rsidRPr="004E1F46">
        <w:rPr>
          <w:i/>
          <w:iCs/>
          <w:sz w:val="22"/>
          <w:szCs w:val="22"/>
          <w:lang w:val="en-GB"/>
        </w:rPr>
        <w:t xml:space="preserve"> se </w:t>
      </w:r>
      <w:proofErr w:type="spellStart"/>
      <w:r w:rsidR="004E1F46" w:rsidRPr="004E1F46">
        <w:rPr>
          <w:i/>
          <w:iCs/>
          <w:sz w:val="22"/>
          <w:szCs w:val="22"/>
          <w:lang w:val="en-GB"/>
        </w:rPr>
        <w:t>uzimati</w:t>
      </w:r>
      <w:proofErr w:type="spellEnd"/>
      <w:r w:rsidR="004E1F46" w:rsidRPr="004E1F46">
        <w:rPr>
          <w:i/>
          <w:iCs/>
          <w:sz w:val="22"/>
          <w:szCs w:val="22"/>
          <w:lang w:val="en-GB"/>
        </w:rPr>
        <w:t xml:space="preserve"> u </w:t>
      </w:r>
      <w:proofErr w:type="spellStart"/>
      <w:r w:rsidR="004E1F46" w:rsidRPr="004E1F46">
        <w:rPr>
          <w:i/>
          <w:iCs/>
          <w:sz w:val="22"/>
          <w:szCs w:val="22"/>
          <w:lang w:val="en-GB"/>
        </w:rPr>
        <w:t>obzir</w:t>
      </w:r>
      <w:proofErr w:type="spellEnd"/>
      <w:r w:rsidR="004E1F46" w:rsidRPr="004E1F46">
        <w:rPr>
          <w:i/>
          <w:iCs/>
          <w:sz w:val="22"/>
          <w:szCs w:val="22"/>
          <w:lang w:val="en-GB"/>
        </w:rPr>
        <w:t>.</w:t>
      </w:r>
    </w:p>
    <w:p w14:paraId="7A27DCA3" w14:textId="79280E8F" w:rsidR="00E23824"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lastRenderedPageBreak/>
        <w:t>Tender opening session</w:t>
      </w:r>
      <w:r w:rsidR="004E1F46">
        <w:rPr>
          <w:rStyle w:val="Naglaeno"/>
          <w:szCs w:val="24"/>
          <w:lang w:val="en-GB"/>
        </w:rPr>
        <w:t xml:space="preserve"> / </w:t>
      </w:r>
      <w:proofErr w:type="spellStart"/>
      <w:r w:rsidR="004E1F46" w:rsidRPr="004E1F46">
        <w:rPr>
          <w:rStyle w:val="Naglaeno"/>
          <w:i/>
          <w:iCs/>
          <w:szCs w:val="24"/>
          <w:lang w:val="en-GB"/>
        </w:rPr>
        <w:t>Otvaranje</w:t>
      </w:r>
      <w:proofErr w:type="spellEnd"/>
      <w:r w:rsidR="004E1F46" w:rsidRPr="004E1F46">
        <w:rPr>
          <w:rStyle w:val="Naglaeno"/>
          <w:i/>
          <w:iCs/>
          <w:szCs w:val="24"/>
          <w:lang w:val="en-GB"/>
        </w:rPr>
        <w:t xml:space="preserve"> </w:t>
      </w:r>
      <w:proofErr w:type="spellStart"/>
      <w:r w:rsidR="004E1F46" w:rsidRPr="004E1F46">
        <w:rPr>
          <w:rStyle w:val="Naglaeno"/>
          <w:i/>
          <w:iCs/>
          <w:szCs w:val="24"/>
          <w:lang w:val="en-GB"/>
        </w:rPr>
        <w:t>ponuda</w:t>
      </w:r>
      <w:proofErr w:type="spellEnd"/>
    </w:p>
    <w:p w14:paraId="664855E5" w14:textId="45D42B70" w:rsidR="004D3B07" w:rsidRPr="004E1F46" w:rsidRDefault="005354CC" w:rsidP="00AC2A69">
      <w:pPr>
        <w:pStyle w:val="Blockquote"/>
        <w:ind w:left="644" w:right="1"/>
        <w:jc w:val="both"/>
        <w:rPr>
          <w:i/>
          <w:iCs/>
          <w:sz w:val="22"/>
          <w:szCs w:val="22"/>
          <w:lang w:val="en-GB"/>
        </w:rPr>
      </w:pPr>
      <w:r>
        <w:rPr>
          <w:sz w:val="22"/>
          <w:szCs w:val="22"/>
          <w:lang w:val="en-GB"/>
        </w:rPr>
        <w:t>Tender opening session will be on 22.03.2021. at 11:00 in the p</w:t>
      </w:r>
      <w:r w:rsidRPr="005354CC">
        <w:rPr>
          <w:sz w:val="22"/>
          <w:szCs w:val="22"/>
          <w:lang w:val="en-GB"/>
        </w:rPr>
        <w:t xml:space="preserve">remises </w:t>
      </w:r>
      <w:r>
        <w:rPr>
          <w:sz w:val="22"/>
          <w:szCs w:val="22"/>
          <w:lang w:val="en-GB"/>
        </w:rPr>
        <w:t>the</w:t>
      </w:r>
      <w:r w:rsidRPr="005354CC">
        <w:rPr>
          <w:sz w:val="22"/>
          <w:szCs w:val="22"/>
          <w:lang w:val="en-GB"/>
        </w:rPr>
        <w:t xml:space="preserve"> </w:t>
      </w:r>
      <w:r>
        <w:rPr>
          <w:sz w:val="22"/>
          <w:szCs w:val="22"/>
          <w:lang w:val="en-GB"/>
        </w:rPr>
        <w:t xml:space="preserve">Municipality of </w:t>
      </w:r>
      <w:proofErr w:type="spellStart"/>
      <w:r>
        <w:rPr>
          <w:sz w:val="22"/>
          <w:szCs w:val="22"/>
          <w:lang w:val="en-GB"/>
        </w:rPr>
        <w:t>Stari</w:t>
      </w:r>
      <w:proofErr w:type="spellEnd"/>
      <w:r>
        <w:rPr>
          <w:sz w:val="22"/>
          <w:szCs w:val="22"/>
          <w:lang w:val="en-GB"/>
        </w:rPr>
        <w:t xml:space="preserve"> Jankovci, </w:t>
      </w:r>
      <w:proofErr w:type="spellStart"/>
      <w:r>
        <w:rPr>
          <w:sz w:val="22"/>
          <w:szCs w:val="22"/>
          <w:lang w:val="en-GB"/>
        </w:rPr>
        <w:t>Dr.</w:t>
      </w:r>
      <w:proofErr w:type="spellEnd"/>
      <w:r>
        <w:rPr>
          <w:sz w:val="22"/>
          <w:szCs w:val="22"/>
          <w:lang w:val="en-GB"/>
        </w:rPr>
        <w:t xml:space="preserve"> </w:t>
      </w:r>
      <w:proofErr w:type="spellStart"/>
      <w:r>
        <w:rPr>
          <w:sz w:val="22"/>
          <w:szCs w:val="22"/>
          <w:lang w:val="en-GB"/>
        </w:rPr>
        <w:t>Franjo</w:t>
      </w:r>
      <w:proofErr w:type="spellEnd"/>
      <w:r>
        <w:rPr>
          <w:sz w:val="22"/>
          <w:szCs w:val="22"/>
          <w:lang w:val="en-GB"/>
        </w:rPr>
        <w:t xml:space="preserve"> </w:t>
      </w:r>
      <w:proofErr w:type="spellStart"/>
      <w:r>
        <w:rPr>
          <w:sz w:val="22"/>
          <w:szCs w:val="22"/>
          <w:lang w:val="en-GB"/>
        </w:rPr>
        <w:t>Tuđman</w:t>
      </w:r>
      <w:proofErr w:type="spellEnd"/>
      <w:r>
        <w:rPr>
          <w:sz w:val="22"/>
          <w:szCs w:val="22"/>
          <w:lang w:val="en-GB"/>
        </w:rPr>
        <w:t xml:space="preserve"> 1, 32241 </w:t>
      </w:r>
      <w:proofErr w:type="spellStart"/>
      <w:r>
        <w:rPr>
          <w:sz w:val="22"/>
          <w:szCs w:val="22"/>
          <w:lang w:val="en-GB"/>
        </w:rPr>
        <w:t>Stari</w:t>
      </w:r>
      <w:proofErr w:type="spellEnd"/>
      <w:r>
        <w:rPr>
          <w:sz w:val="22"/>
          <w:szCs w:val="22"/>
          <w:lang w:val="en-GB"/>
        </w:rPr>
        <w:t xml:space="preserve"> Jankovci. / </w:t>
      </w:r>
      <w:proofErr w:type="spellStart"/>
      <w:r w:rsidRPr="005354CC">
        <w:rPr>
          <w:i/>
          <w:iCs/>
          <w:sz w:val="22"/>
          <w:szCs w:val="22"/>
          <w:lang w:val="en-GB"/>
        </w:rPr>
        <w:t>Otvaranje</w:t>
      </w:r>
      <w:proofErr w:type="spellEnd"/>
      <w:r w:rsidRPr="005354CC">
        <w:rPr>
          <w:i/>
          <w:iCs/>
          <w:sz w:val="22"/>
          <w:szCs w:val="22"/>
          <w:lang w:val="en-GB"/>
        </w:rPr>
        <w:t xml:space="preserve"> </w:t>
      </w:r>
      <w:proofErr w:type="spellStart"/>
      <w:r w:rsidRPr="005354CC">
        <w:rPr>
          <w:i/>
          <w:iCs/>
          <w:sz w:val="22"/>
          <w:szCs w:val="22"/>
          <w:lang w:val="en-GB"/>
        </w:rPr>
        <w:t>ponuda</w:t>
      </w:r>
      <w:proofErr w:type="spellEnd"/>
      <w:r w:rsidRPr="005354CC">
        <w:rPr>
          <w:i/>
          <w:iCs/>
          <w:sz w:val="22"/>
          <w:szCs w:val="22"/>
          <w:lang w:val="en-GB"/>
        </w:rPr>
        <w:t xml:space="preserve"> bit </w:t>
      </w:r>
      <w:proofErr w:type="spellStart"/>
      <w:r w:rsidRPr="005354CC">
        <w:rPr>
          <w:i/>
          <w:iCs/>
          <w:sz w:val="22"/>
          <w:szCs w:val="22"/>
          <w:lang w:val="en-GB"/>
        </w:rPr>
        <w:t>će</w:t>
      </w:r>
      <w:proofErr w:type="spellEnd"/>
      <w:r w:rsidRPr="005354CC">
        <w:rPr>
          <w:i/>
          <w:iCs/>
          <w:sz w:val="22"/>
          <w:szCs w:val="22"/>
          <w:lang w:val="en-GB"/>
        </w:rPr>
        <w:t xml:space="preserve"> 22.03.2021. g. u 11:00 sati u </w:t>
      </w:r>
      <w:proofErr w:type="spellStart"/>
      <w:r w:rsidRPr="005354CC">
        <w:rPr>
          <w:i/>
          <w:iCs/>
          <w:sz w:val="22"/>
          <w:szCs w:val="22"/>
          <w:lang w:val="en-GB"/>
        </w:rPr>
        <w:t>prostoriji</w:t>
      </w:r>
      <w:proofErr w:type="spellEnd"/>
      <w:r w:rsidRPr="005354CC">
        <w:rPr>
          <w:i/>
          <w:iCs/>
          <w:sz w:val="22"/>
          <w:szCs w:val="22"/>
          <w:lang w:val="en-GB"/>
        </w:rPr>
        <w:t xml:space="preserve"> </w:t>
      </w:r>
      <w:proofErr w:type="spellStart"/>
      <w:r w:rsidRPr="005354CC">
        <w:rPr>
          <w:i/>
          <w:iCs/>
          <w:sz w:val="22"/>
          <w:szCs w:val="22"/>
          <w:lang w:val="en-GB"/>
        </w:rPr>
        <w:t>Općine</w:t>
      </w:r>
      <w:proofErr w:type="spellEnd"/>
      <w:r w:rsidRPr="005354CC">
        <w:rPr>
          <w:i/>
          <w:iCs/>
          <w:sz w:val="22"/>
          <w:szCs w:val="22"/>
          <w:lang w:val="en-GB"/>
        </w:rPr>
        <w:t xml:space="preserve"> </w:t>
      </w:r>
      <w:proofErr w:type="spellStart"/>
      <w:r w:rsidRPr="005354CC">
        <w:rPr>
          <w:i/>
          <w:iCs/>
          <w:sz w:val="22"/>
          <w:szCs w:val="22"/>
          <w:lang w:val="en-GB"/>
        </w:rPr>
        <w:t>Stari</w:t>
      </w:r>
      <w:proofErr w:type="spellEnd"/>
      <w:r w:rsidRPr="005354CC">
        <w:rPr>
          <w:i/>
          <w:iCs/>
          <w:sz w:val="22"/>
          <w:szCs w:val="22"/>
          <w:lang w:val="en-GB"/>
        </w:rPr>
        <w:t xml:space="preserve"> Jankovci, </w:t>
      </w:r>
      <w:proofErr w:type="spellStart"/>
      <w:r w:rsidRPr="005354CC">
        <w:rPr>
          <w:i/>
          <w:iCs/>
          <w:sz w:val="22"/>
          <w:szCs w:val="22"/>
          <w:lang w:val="en-GB"/>
        </w:rPr>
        <w:t>Dr.</w:t>
      </w:r>
      <w:proofErr w:type="spellEnd"/>
      <w:r w:rsidRPr="005354CC">
        <w:rPr>
          <w:i/>
          <w:iCs/>
          <w:sz w:val="22"/>
          <w:szCs w:val="22"/>
          <w:lang w:val="en-GB"/>
        </w:rPr>
        <w:t xml:space="preserve"> </w:t>
      </w:r>
      <w:proofErr w:type="spellStart"/>
      <w:r w:rsidRPr="005354CC">
        <w:rPr>
          <w:i/>
          <w:iCs/>
          <w:sz w:val="22"/>
          <w:szCs w:val="22"/>
          <w:lang w:val="en-GB"/>
        </w:rPr>
        <w:t>Franje</w:t>
      </w:r>
      <w:proofErr w:type="spellEnd"/>
      <w:r w:rsidRPr="005354CC">
        <w:rPr>
          <w:i/>
          <w:iCs/>
          <w:sz w:val="22"/>
          <w:szCs w:val="22"/>
          <w:lang w:val="en-GB"/>
        </w:rPr>
        <w:t xml:space="preserve"> </w:t>
      </w:r>
      <w:proofErr w:type="spellStart"/>
      <w:r w:rsidRPr="005354CC">
        <w:rPr>
          <w:i/>
          <w:iCs/>
          <w:sz w:val="22"/>
          <w:szCs w:val="22"/>
          <w:lang w:val="en-GB"/>
        </w:rPr>
        <w:t>Tuđmana</w:t>
      </w:r>
      <w:proofErr w:type="spellEnd"/>
      <w:r w:rsidRPr="005354CC">
        <w:rPr>
          <w:i/>
          <w:iCs/>
          <w:sz w:val="22"/>
          <w:szCs w:val="22"/>
          <w:lang w:val="en-GB"/>
        </w:rPr>
        <w:t xml:space="preserve"> 1, 32241 </w:t>
      </w:r>
      <w:proofErr w:type="spellStart"/>
      <w:r w:rsidRPr="005354CC">
        <w:rPr>
          <w:i/>
          <w:iCs/>
          <w:sz w:val="22"/>
          <w:szCs w:val="22"/>
          <w:lang w:val="en-GB"/>
        </w:rPr>
        <w:t>Stari</w:t>
      </w:r>
      <w:proofErr w:type="spellEnd"/>
      <w:r w:rsidRPr="005354CC">
        <w:rPr>
          <w:i/>
          <w:iCs/>
          <w:sz w:val="22"/>
          <w:szCs w:val="22"/>
          <w:lang w:val="en-GB"/>
        </w:rPr>
        <w:t xml:space="preserve"> Jankovci.</w:t>
      </w:r>
    </w:p>
    <w:p w14:paraId="001415A0" w14:textId="288F4EF6" w:rsidR="0021431B" w:rsidRPr="004D3B07" w:rsidRDefault="0021431B" w:rsidP="00AC2A69">
      <w:pPr>
        <w:numPr>
          <w:ilvl w:val="0"/>
          <w:numId w:val="35"/>
        </w:numPr>
        <w:tabs>
          <w:tab w:val="clear" w:pos="644"/>
          <w:tab w:val="num" w:pos="709"/>
        </w:tabs>
        <w:ind w:left="709" w:right="1" w:hanging="425"/>
        <w:jc w:val="both"/>
        <w:outlineLvl w:val="0"/>
        <w:rPr>
          <w:rStyle w:val="Naglaeno"/>
          <w:szCs w:val="24"/>
          <w:lang w:val="en-GB"/>
        </w:rPr>
      </w:pPr>
      <w:r w:rsidRPr="004D3B07">
        <w:rPr>
          <w:rStyle w:val="Naglaeno"/>
          <w:szCs w:val="24"/>
          <w:lang w:val="en-GB"/>
        </w:rPr>
        <w:t>Language of the procedure</w:t>
      </w:r>
      <w:r w:rsidR="004E1F46">
        <w:rPr>
          <w:rStyle w:val="Naglaeno"/>
          <w:szCs w:val="24"/>
          <w:lang w:val="en-GB"/>
        </w:rPr>
        <w:t xml:space="preserve"> / </w:t>
      </w:r>
      <w:proofErr w:type="spellStart"/>
      <w:r w:rsidR="004E1F46" w:rsidRPr="004E1F46">
        <w:rPr>
          <w:rStyle w:val="Naglaeno"/>
          <w:i/>
          <w:iCs/>
          <w:szCs w:val="24"/>
          <w:lang w:val="en-GB"/>
        </w:rPr>
        <w:t>Jezik</w:t>
      </w:r>
      <w:proofErr w:type="spellEnd"/>
      <w:r w:rsidR="004E1F46" w:rsidRPr="004E1F46">
        <w:rPr>
          <w:rStyle w:val="Naglaeno"/>
          <w:i/>
          <w:iCs/>
          <w:szCs w:val="24"/>
          <w:lang w:val="en-GB"/>
        </w:rPr>
        <w:t xml:space="preserve"> </w:t>
      </w:r>
      <w:proofErr w:type="spellStart"/>
      <w:r w:rsidR="004E1F46" w:rsidRPr="004E1F46">
        <w:rPr>
          <w:rStyle w:val="Naglaeno"/>
          <w:i/>
          <w:iCs/>
          <w:szCs w:val="24"/>
          <w:lang w:val="en-GB"/>
        </w:rPr>
        <w:t>postupka</w:t>
      </w:r>
      <w:proofErr w:type="spellEnd"/>
    </w:p>
    <w:p w14:paraId="1D8E5007" w14:textId="3752DD97" w:rsidR="0021431B" w:rsidRPr="004E1F46" w:rsidRDefault="0021431B" w:rsidP="00AC2A69">
      <w:pPr>
        <w:pStyle w:val="Blockquote"/>
        <w:ind w:left="709" w:right="1"/>
        <w:jc w:val="both"/>
        <w:rPr>
          <w:iCs/>
          <w:sz w:val="22"/>
          <w:szCs w:val="22"/>
          <w:lang w:val="en-GB"/>
        </w:rPr>
      </w:pPr>
      <w:r w:rsidRPr="003F1149">
        <w:rPr>
          <w:rStyle w:val="Istaknuto"/>
          <w:i w:val="0"/>
          <w:sz w:val="22"/>
          <w:szCs w:val="22"/>
          <w:lang w:val="en-GB"/>
        </w:rPr>
        <w:t xml:space="preserve">All written communications for this tender procedure and contract must be </w:t>
      </w:r>
      <w:proofErr w:type="spellStart"/>
      <w:r w:rsidR="005354CC" w:rsidRPr="003A0436">
        <w:rPr>
          <w:rStyle w:val="Istaknuto"/>
          <w:i w:val="0"/>
          <w:sz w:val="22"/>
          <w:szCs w:val="22"/>
          <w:lang w:val="en-GB"/>
        </w:rPr>
        <w:t>Croatina</w:t>
      </w:r>
      <w:proofErr w:type="spellEnd"/>
      <w:r w:rsidR="003A0436" w:rsidRPr="003A0436">
        <w:rPr>
          <w:rStyle w:val="Istaknuto"/>
          <w:i w:val="0"/>
          <w:sz w:val="22"/>
          <w:szCs w:val="22"/>
          <w:lang w:val="en-GB"/>
        </w:rPr>
        <w:t xml:space="preserve"> language and</w:t>
      </w:r>
      <w:r w:rsidR="00013432" w:rsidRPr="003A0436">
        <w:rPr>
          <w:rStyle w:val="Istaknuto"/>
          <w:i w:val="0"/>
          <w:sz w:val="22"/>
          <w:szCs w:val="22"/>
          <w:lang w:val="en-GB"/>
        </w:rPr>
        <w:t xml:space="preserve"> in Latin letter</w:t>
      </w:r>
      <w:r w:rsidRPr="003A0436">
        <w:rPr>
          <w:rStyle w:val="Istaknuto"/>
          <w:i w:val="0"/>
          <w:sz w:val="22"/>
          <w:szCs w:val="22"/>
          <w:lang w:val="en-GB"/>
        </w:rPr>
        <w:t>.</w:t>
      </w:r>
      <w:r w:rsidR="00F274BD">
        <w:rPr>
          <w:rStyle w:val="Istaknuto"/>
          <w:i w:val="0"/>
          <w:sz w:val="22"/>
          <w:szCs w:val="22"/>
          <w:lang w:val="en-GB"/>
        </w:rPr>
        <w:t xml:space="preserve"> </w:t>
      </w:r>
      <w:r w:rsidR="004E1F46">
        <w:rPr>
          <w:rStyle w:val="Istaknuto"/>
          <w:i w:val="0"/>
          <w:sz w:val="22"/>
          <w:szCs w:val="22"/>
          <w:lang w:val="en-GB"/>
        </w:rPr>
        <w:t xml:space="preserve"> / </w:t>
      </w:r>
      <w:proofErr w:type="spellStart"/>
      <w:r w:rsidR="004E1F46" w:rsidRPr="004E1F46">
        <w:rPr>
          <w:rStyle w:val="Istaknuto"/>
          <w:iCs/>
          <w:sz w:val="22"/>
          <w:szCs w:val="22"/>
          <w:lang w:val="en-GB"/>
        </w:rPr>
        <w:t>Sva</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pismena</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priopćenja</w:t>
      </w:r>
      <w:proofErr w:type="spellEnd"/>
      <w:r w:rsidR="004E1F46" w:rsidRPr="004E1F46">
        <w:rPr>
          <w:rStyle w:val="Istaknuto"/>
          <w:iCs/>
          <w:sz w:val="22"/>
          <w:szCs w:val="22"/>
          <w:lang w:val="en-GB"/>
        </w:rPr>
        <w:t xml:space="preserve"> za </w:t>
      </w:r>
      <w:proofErr w:type="spellStart"/>
      <w:r w:rsidR="004E1F46" w:rsidRPr="004E1F46">
        <w:rPr>
          <w:rStyle w:val="Istaknuto"/>
          <w:iCs/>
          <w:sz w:val="22"/>
          <w:szCs w:val="22"/>
          <w:lang w:val="en-GB"/>
        </w:rPr>
        <w:t>ovaj</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natječajni</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postupak</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i</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ugovor</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moraju</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biti</w:t>
      </w:r>
      <w:proofErr w:type="spellEnd"/>
      <w:r w:rsidR="004E1F46" w:rsidRPr="004E1F46">
        <w:rPr>
          <w:rStyle w:val="Istaknuto"/>
          <w:iCs/>
          <w:sz w:val="22"/>
          <w:szCs w:val="22"/>
          <w:lang w:val="en-GB"/>
        </w:rPr>
        <w:t xml:space="preserve"> </w:t>
      </w:r>
      <w:proofErr w:type="spellStart"/>
      <w:r w:rsidR="005354CC">
        <w:rPr>
          <w:rStyle w:val="Istaknuto"/>
          <w:iCs/>
          <w:sz w:val="22"/>
          <w:szCs w:val="22"/>
          <w:lang w:val="en-GB"/>
        </w:rPr>
        <w:t>hrvatskom</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službenom</w:t>
      </w:r>
      <w:proofErr w:type="spellEnd"/>
      <w:r w:rsidR="004E1F46" w:rsidRPr="004E1F46">
        <w:rPr>
          <w:rStyle w:val="Istaknuto"/>
          <w:iCs/>
          <w:sz w:val="22"/>
          <w:szCs w:val="22"/>
          <w:lang w:val="en-GB"/>
        </w:rPr>
        <w:t xml:space="preserve"> </w:t>
      </w:r>
      <w:proofErr w:type="spellStart"/>
      <w:r w:rsidR="004E1F46" w:rsidRPr="004E1F46">
        <w:rPr>
          <w:rStyle w:val="Istaknuto"/>
          <w:iCs/>
          <w:sz w:val="22"/>
          <w:szCs w:val="22"/>
          <w:lang w:val="en-GB"/>
        </w:rPr>
        <w:t>jeziku</w:t>
      </w:r>
      <w:proofErr w:type="spellEnd"/>
      <w:r w:rsidR="004E1F46" w:rsidRPr="004E1F46">
        <w:rPr>
          <w:rStyle w:val="Istaknuto"/>
          <w:iCs/>
          <w:sz w:val="22"/>
          <w:szCs w:val="22"/>
          <w:lang w:val="en-GB"/>
        </w:rPr>
        <w:t xml:space="preserve"> </w:t>
      </w:r>
      <w:proofErr w:type="spellStart"/>
      <w:r w:rsidR="005354CC">
        <w:rPr>
          <w:rStyle w:val="Istaknuto"/>
          <w:iCs/>
          <w:sz w:val="22"/>
          <w:szCs w:val="22"/>
          <w:lang w:val="en-GB"/>
        </w:rPr>
        <w:t>i</w:t>
      </w:r>
      <w:proofErr w:type="spellEnd"/>
      <w:r w:rsidR="004E1F46" w:rsidRPr="004E1F46">
        <w:rPr>
          <w:rStyle w:val="Istaknuto"/>
          <w:iCs/>
          <w:sz w:val="22"/>
          <w:szCs w:val="22"/>
          <w:lang w:val="en-GB"/>
        </w:rPr>
        <w:t xml:space="preserve">, </w:t>
      </w:r>
      <w:proofErr w:type="spellStart"/>
      <w:r w:rsidR="003A0436">
        <w:rPr>
          <w:rStyle w:val="Istaknuto"/>
          <w:iCs/>
          <w:sz w:val="22"/>
          <w:szCs w:val="22"/>
          <w:lang w:val="en-GB"/>
        </w:rPr>
        <w:t>latiničnom</w:t>
      </w:r>
      <w:proofErr w:type="spellEnd"/>
      <w:r w:rsidR="003A0436">
        <w:rPr>
          <w:rStyle w:val="Istaknuto"/>
          <w:iCs/>
          <w:sz w:val="22"/>
          <w:szCs w:val="22"/>
          <w:lang w:val="en-GB"/>
        </w:rPr>
        <w:t xml:space="preserve"> </w:t>
      </w:r>
      <w:proofErr w:type="spellStart"/>
      <w:r w:rsidR="003A0436">
        <w:rPr>
          <w:rStyle w:val="Istaknuto"/>
          <w:iCs/>
          <w:sz w:val="22"/>
          <w:szCs w:val="22"/>
          <w:lang w:val="en-GB"/>
        </w:rPr>
        <w:t>pismu</w:t>
      </w:r>
      <w:proofErr w:type="spellEnd"/>
      <w:r w:rsidR="004E1F46" w:rsidRPr="004E1F46">
        <w:rPr>
          <w:rStyle w:val="Istaknuto"/>
          <w:iCs/>
          <w:sz w:val="22"/>
          <w:szCs w:val="22"/>
          <w:lang w:val="en-GB"/>
        </w:rPr>
        <w:t>.</w:t>
      </w:r>
    </w:p>
    <w:p w14:paraId="77A0D929" w14:textId="0258EF98"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Legal basis</w:t>
      </w:r>
      <w:r w:rsidR="000E3C60">
        <w:rPr>
          <w:rStyle w:val="Referencafusnote"/>
          <w:b/>
          <w:szCs w:val="24"/>
          <w:lang w:val="en-GB"/>
        </w:rPr>
        <w:footnoteReference w:id="1"/>
      </w:r>
      <w:r w:rsidR="004E1F46">
        <w:rPr>
          <w:rStyle w:val="Naglaeno"/>
          <w:szCs w:val="24"/>
          <w:lang w:val="en-GB"/>
        </w:rPr>
        <w:t xml:space="preserve"> / </w:t>
      </w:r>
      <w:proofErr w:type="spellStart"/>
      <w:r w:rsidR="004E1F46" w:rsidRPr="004E1F46">
        <w:rPr>
          <w:rStyle w:val="Naglaeno"/>
          <w:i/>
          <w:iCs/>
          <w:szCs w:val="24"/>
          <w:lang w:val="en-GB"/>
        </w:rPr>
        <w:t>Pravna</w:t>
      </w:r>
      <w:proofErr w:type="spellEnd"/>
      <w:r w:rsidR="004E1F46" w:rsidRPr="004E1F46">
        <w:rPr>
          <w:rStyle w:val="Naglaeno"/>
          <w:i/>
          <w:iCs/>
          <w:szCs w:val="24"/>
          <w:lang w:val="en-GB"/>
        </w:rPr>
        <w:t xml:space="preserve"> </w:t>
      </w:r>
      <w:proofErr w:type="spellStart"/>
      <w:r w:rsidR="004E1F46" w:rsidRPr="004E1F46">
        <w:rPr>
          <w:rStyle w:val="Naglaeno"/>
          <w:i/>
          <w:iCs/>
          <w:szCs w:val="24"/>
          <w:lang w:val="en-GB"/>
        </w:rPr>
        <w:t>osnova</w:t>
      </w:r>
      <w:proofErr w:type="spellEnd"/>
    </w:p>
    <w:p w14:paraId="70B7DF58" w14:textId="50017ABC" w:rsidR="000F23E5" w:rsidRPr="004E1F46" w:rsidRDefault="00C66742" w:rsidP="009C235D">
      <w:pPr>
        <w:pStyle w:val="Blockquote"/>
        <w:spacing w:before="120" w:after="0"/>
        <w:ind w:left="644" w:right="1"/>
        <w:jc w:val="both"/>
        <w:rPr>
          <w:i/>
          <w:iCs/>
          <w:sz w:val="22"/>
          <w:szCs w:val="22"/>
        </w:rPr>
      </w:pPr>
      <w:r w:rsidRPr="009C235D">
        <w:rPr>
          <w:sz w:val="22"/>
          <w:szCs w:val="22"/>
        </w:rPr>
        <w:t>Regulation</w:t>
      </w:r>
      <w:r w:rsidRPr="009C235D">
        <w:rPr>
          <w:bCs/>
          <w:sz w:val="22"/>
          <w:szCs w:val="22"/>
        </w:rPr>
        <w:t xml:space="preserve"> </w:t>
      </w:r>
      <w:r w:rsidRPr="009C235D">
        <w:rPr>
          <w:sz w:val="22"/>
          <w:szCs w:val="22"/>
        </w:rPr>
        <w:t>(EU) N°</w:t>
      </w:r>
      <w:r w:rsidRPr="009C235D">
        <w:rPr>
          <w:sz w:val="22"/>
          <w:szCs w:val="22"/>
          <w:lang w:eastAsia="ja-JP"/>
        </w:rPr>
        <w:t>236/2014 of the European Parliament and of the Council of 11 March 2014 laying down common rules and procedures for the implementation of the Union's instruments for financing external action</w:t>
      </w:r>
      <w:r w:rsidR="000F23E5" w:rsidRPr="009C235D">
        <w:rPr>
          <w:sz w:val="22"/>
          <w:szCs w:val="22"/>
          <w:lang w:eastAsia="ja-JP"/>
        </w:rPr>
        <w:t xml:space="preserve">, </w:t>
      </w:r>
      <w:r w:rsidR="000F23E5" w:rsidRPr="009C235D">
        <w:rPr>
          <w:sz w:val="22"/>
          <w:szCs w:val="22"/>
        </w:rPr>
        <w:t>Regulation (EU) No 231/2014 </w:t>
      </w:r>
      <w:r w:rsidR="000F23E5" w:rsidRPr="009C235D">
        <w:rPr>
          <w:sz w:val="22"/>
          <w:szCs w:val="22"/>
          <w:lang w:eastAsia="ja-JP"/>
        </w:rPr>
        <w:t>of the European Parliament and of the Council</w:t>
      </w:r>
      <w:r w:rsidR="000F23E5" w:rsidRPr="00A22680">
        <w:rPr>
          <w:sz w:val="22"/>
          <w:szCs w:val="22"/>
          <w:lang w:eastAsia="ja-JP"/>
        </w:rPr>
        <w:t xml:space="preserve"> </w:t>
      </w:r>
      <w:r w:rsidR="000F23E5" w:rsidRPr="009C235D">
        <w:rPr>
          <w:sz w:val="22"/>
          <w:szCs w:val="22"/>
        </w:rPr>
        <w:t xml:space="preserve">of 11 March 2014 establishing an Instrument for Pre-accession Assistance (IPA II), </w:t>
      </w:r>
      <w:r w:rsidR="000F23E5" w:rsidRPr="009C3B0A">
        <w:rPr>
          <w:sz w:val="22"/>
          <w:szCs w:val="22"/>
          <w:shd w:val="clear" w:color="auto" w:fill="FFFFFF"/>
        </w:rPr>
        <w:t>The </w:t>
      </w:r>
      <w:r w:rsidR="000F23E5" w:rsidRPr="009C3B0A">
        <w:rPr>
          <w:rStyle w:val="Istaknuto"/>
          <w:bCs/>
          <w:i w:val="0"/>
          <w:iCs/>
          <w:sz w:val="22"/>
          <w:szCs w:val="22"/>
          <w:shd w:val="clear" w:color="auto" w:fill="FFFFFF"/>
        </w:rPr>
        <w:t>Interreg</w:t>
      </w:r>
      <w:r w:rsidR="000F23E5" w:rsidRPr="009C3B0A">
        <w:rPr>
          <w:sz w:val="22"/>
          <w:szCs w:val="22"/>
          <w:shd w:val="clear" w:color="auto" w:fill="FFFFFF"/>
        </w:rPr>
        <w:t xml:space="preserve"> IPA Cross-border </w:t>
      </w:r>
      <w:proofErr w:type="spellStart"/>
      <w:r w:rsidR="000F23E5" w:rsidRPr="009C3B0A">
        <w:rPr>
          <w:sz w:val="22"/>
          <w:szCs w:val="22"/>
          <w:shd w:val="clear" w:color="auto" w:fill="FFFFFF"/>
        </w:rPr>
        <w:t>Cooperation</w:t>
      </w:r>
      <w:r w:rsidR="000F23E5" w:rsidRPr="009C3B0A">
        <w:rPr>
          <w:rStyle w:val="Istaknuto"/>
          <w:bCs/>
          <w:i w:val="0"/>
          <w:iCs/>
          <w:sz w:val="22"/>
          <w:szCs w:val="22"/>
          <w:shd w:val="clear" w:color="auto" w:fill="FFFFFF"/>
        </w:rPr>
        <w:t>Programme</w:t>
      </w:r>
      <w:proofErr w:type="spellEnd"/>
      <w:r w:rsidR="000F23E5" w:rsidRPr="009C3B0A">
        <w:rPr>
          <w:rStyle w:val="Istaknuto"/>
          <w:bCs/>
          <w:i w:val="0"/>
          <w:iCs/>
          <w:sz w:val="22"/>
          <w:szCs w:val="22"/>
          <w:shd w:val="clear" w:color="auto" w:fill="FFFFFF"/>
        </w:rPr>
        <w:t xml:space="preserve"> </w:t>
      </w:r>
      <w:r w:rsidR="000F23E5" w:rsidRPr="009C3B0A">
        <w:rPr>
          <w:bCs/>
          <w:sz w:val="22"/>
          <w:szCs w:val="22"/>
          <w:shd w:val="clear" w:color="auto" w:fill="FFFFFF"/>
        </w:rPr>
        <w:t>Croatia</w:t>
      </w:r>
      <w:r w:rsidR="000F23E5" w:rsidRPr="009C3B0A">
        <w:rPr>
          <w:sz w:val="22"/>
          <w:szCs w:val="22"/>
          <w:shd w:val="clear" w:color="auto" w:fill="FFFFFF"/>
        </w:rPr>
        <w:t>-</w:t>
      </w:r>
      <w:r w:rsidR="00551103" w:rsidRPr="009C3B0A">
        <w:rPr>
          <w:sz w:val="22"/>
          <w:szCs w:val="22"/>
          <w:shd w:val="clear" w:color="auto" w:fill="FFFFFF"/>
        </w:rPr>
        <w:t>Bosnia and Herzegovina-Montenegro</w:t>
      </w:r>
      <w:r w:rsidR="000F23E5" w:rsidRPr="009C3B0A">
        <w:rPr>
          <w:sz w:val="22"/>
          <w:szCs w:val="22"/>
          <w:shd w:val="clear" w:color="auto" w:fill="FFFFFF"/>
        </w:rPr>
        <w:t xml:space="preserve"> 2014-2020 (HR-</w:t>
      </w:r>
      <w:r w:rsidR="00551103" w:rsidRPr="009C3B0A">
        <w:rPr>
          <w:sz w:val="22"/>
          <w:szCs w:val="22"/>
          <w:shd w:val="clear" w:color="auto" w:fill="FFFFFF"/>
        </w:rPr>
        <w:t>BA-ME</w:t>
      </w:r>
      <w:r w:rsidR="000F23E5" w:rsidRPr="009C3B0A">
        <w:rPr>
          <w:sz w:val="22"/>
          <w:szCs w:val="22"/>
          <w:shd w:val="clear" w:color="auto" w:fill="FFFFFF"/>
        </w:rPr>
        <w:t>)</w:t>
      </w:r>
      <w:r w:rsidR="00CD4185" w:rsidRPr="009C3B0A">
        <w:rPr>
          <w:sz w:val="22"/>
          <w:szCs w:val="22"/>
          <w:shd w:val="clear" w:color="auto" w:fill="FFFFFF"/>
        </w:rPr>
        <w:t>.</w:t>
      </w:r>
      <w:r w:rsidR="004E1F46">
        <w:rPr>
          <w:sz w:val="22"/>
          <w:szCs w:val="22"/>
          <w:shd w:val="clear" w:color="auto" w:fill="FFFFFF"/>
        </w:rPr>
        <w:t xml:space="preserve"> / </w:t>
      </w:r>
      <w:proofErr w:type="spellStart"/>
      <w:r w:rsidR="004E1F46" w:rsidRPr="004E1F46">
        <w:rPr>
          <w:i/>
          <w:iCs/>
          <w:sz w:val="22"/>
          <w:szCs w:val="22"/>
          <w:shd w:val="clear" w:color="auto" w:fill="FFFFFF"/>
        </w:rPr>
        <w:t>Uredba</w:t>
      </w:r>
      <w:proofErr w:type="spellEnd"/>
      <w:r w:rsidR="004E1F46" w:rsidRPr="004E1F46">
        <w:rPr>
          <w:i/>
          <w:iCs/>
          <w:sz w:val="22"/>
          <w:szCs w:val="22"/>
          <w:shd w:val="clear" w:color="auto" w:fill="FFFFFF"/>
        </w:rPr>
        <w:t xml:space="preserve"> (EU) br. 236/2014. </w:t>
      </w:r>
      <w:proofErr w:type="spellStart"/>
      <w:r w:rsidR="004E1F46" w:rsidRPr="004E1F46">
        <w:rPr>
          <w:i/>
          <w:iCs/>
          <w:sz w:val="22"/>
          <w:szCs w:val="22"/>
          <w:shd w:val="clear" w:color="auto" w:fill="FFFFFF"/>
        </w:rPr>
        <w:t>Europskog</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parlamenta</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i</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Vijeća</w:t>
      </w:r>
      <w:proofErr w:type="spellEnd"/>
      <w:r w:rsidR="004E1F46" w:rsidRPr="004E1F46">
        <w:rPr>
          <w:i/>
          <w:iCs/>
          <w:sz w:val="22"/>
          <w:szCs w:val="22"/>
          <w:shd w:val="clear" w:color="auto" w:fill="FFFFFF"/>
        </w:rPr>
        <w:t xml:space="preserve"> od 11. </w:t>
      </w:r>
      <w:proofErr w:type="spellStart"/>
      <w:r w:rsidR="004E1F46" w:rsidRPr="004E1F46">
        <w:rPr>
          <w:i/>
          <w:iCs/>
          <w:sz w:val="22"/>
          <w:szCs w:val="22"/>
          <w:shd w:val="clear" w:color="auto" w:fill="FFFFFF"/>
        </w:rPr>
        <w:t>ožujka</w:t>
      </w:r>
      <w:proofErr w:type="spellEnd"/>
      <w:r w:rsidR="004E1F46" w:rsidRPr="004E1F46">
        <w:rPr>
          <w:i/>
          <w:iCs/>
          <w:sz w:val="22"/>
          <w:szCs w:val="22"/>
          <w:shd w:val="clear" w:color="auto" w:fill="FFFFFF"/>
        </w:rPr>
        <w:t xml:space="preserve"> 2014. </w:t>
      </w:r>
      <w:proofErr w:type="spellStart"/>
      <w:r w:rsidR="004E1F46" w:rsidRPr="004E1F46">
        <w:rPr>
          <w:i/>
          <w:iCs/>
          <w:sz w:val="22"/>
          <w:szCs w:val="22"/>
          <w:shd w:val="clear" w:color="auto" w:fill="FFFFFF"/>
        </w:rPr>
        <w:t>kojom</w:t>
      </w:r>
      <w:proofErr w:type="spellEnd"/>
      <w:r w:rsidR="004E1F46" w:rsidRPr="004E1F46">
        <w:rPr>
          <w:i/>
          <w:iCs/>
          <w:sz w:val="22"/>
          <w:szCs w:val="22"/>
          <w:shd w:val="clear" w:color="auto" w:fill="FFFFFF"/>
        </w:rPr>
        <w:t xml:space="preserve"> se </w:t>
      </w:r>
      <w:proofErr w:type="spellStart"/>
      <w:r w:rsidR="004E1F46" w:rsidRPr="004E1F46">
        <w:rPr>
          <w:i/>
          <w:iCs/>
          <w:sz w:val="22"/>
          <w:szCs w:val="22"/>
          <w:shd w:val="clear" w:color="auto" w:fill="FFFFFF"/>
        </w:rPr>
        <w:t>utvrđuju</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zajednička</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pravila</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i</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postupci</w:t>
      </w:r>
      <w:proofErr w:type="spellEnd"/>
      <w:r w:rsidR="004E1F46" w:rsidRPr="004E1F46">
        <w:rPr>
          <w:i/>
          <w:iCs/>
          <w:sz w:val="22"/>
          <w:szCs w:val="22"/>
          <w:shd w:val="clear" w:color="auto" w:fill="FFFFFF"/>
        </w:rPr>
        <w:t xml:space="preserve"> za </w:t>
      </w:r>
      <w:proofErr w:type="spellStart"/>
      <w:r w:rsidR="004E1F46" w:rsidRPr="004E1F46">
        <w:rPr>
          <w:i/>
          <w:iCs/>
          <w:sz w:val="22"/>
          <w:szCs w:val="22"/>
          <w:shd w:val="clear" w:color="auto" w:fill="FFFFFF"/>
        </w:rPr>
        <w:t>provedbu</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instrumenata</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Unije</w:t>
      </w:r>
      <w:proofErr w:type="spellEnd"/>
      <w:r w:rsidR="004E1F46" w:rsidRPr="004E1F46">
        <w:rPr>
          <w:i/>
          <w:iCs/>
          <w:sz w:val="22"/>
          <w:szCs w:val="22"/>
          <w:shd w:val="clear" w:color="auto" w:fill="FFFFFF"/>
        </w:rPr>
        <w:t xml:space="preserve"> za </w:t>
      </w:r>
      <w:proofErr w:type="spellStart"/>
      <w:r w:rsidR="004E1F46" w:rsidRPr="004E1F46">
        <w:rPr>
          <w:i/>
          <w:iCs/>
          <w:sz w:val="22"/>
          <w:szCs w:val="22"/>
          <w:shd w:val="clear" w:color="auto" w:fill="FFFFFF"/>
        </w:rPr>
        <w:t>financiranje</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vanjske</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aktivnosti</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i</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Uredbu</w:t>
      </w:r>
      <w:proofErr w:type="spellEnd"/>
      <w:r w:rsidR="004E1F46" w:rsidRPr="004E1F46">
        <w:rPr>
          <w:i/>
          <w:iCs/>
          <w:sz w:val="22"/>
          <w:szCs w:val="22"/>
          <w:shd w:val="clear" w:color="auto" w:fill="FFFFFF"/>
        </w:rPr>
        <w:t xml:space="preserve"> (EU) 231/2014 </w:t>
      </w:r>
      <w:proofErr w:type="spellStart"/>
      <w:r w:rsidR="004E1F46" w:rsidRPr="004E1F46">
        <w:rPr>
          <w:i/>
          <w:iCs/>
          <w:sz w:val="22"/>
          <w:szCs w:val="22"/>
          <w:shd w:val="clear" w:color="auto" w:fill="FFFFFF"/>
        </w:rPr>
        <w:t>Europskog</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parlamenta</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i</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Vijeća</w:t>
      </w:r>
      <w:proofErr w:type="spellEnd"/>
      <w:r w:rsidR="004E1F46" w:rsidRPr="004E1F46">
        <w:rPr>
          <w:i/>
          <w:iCs/>
          <w:sz w:val="22"/>
          <w:szCs w:val="22"/>
          <w:shd w:val="clear" w:color="auto" w:fill="FFFFFF"/>
        </w:rPr>
        <w:t xml:space="preserve"> od 11. </w:t>
      </w:r>
      <w:proofErr w:type="spellStart"/>
      <w:r w:rsidR="004E1F46" w:rsidRPr="004E1F46">
        <w:rPr>
          <w:i/>
          <w:iCs/>
          <w:sz w:val="22"/>
          <w:szCs w:val="22"/>
          <w:shd w:val="clear" w:color="auto" w:fill="FFFFFF"/>
        </w:rPr>
        <w:t>ožujka</w:t>
      </w:r>
      <w:proofErr w:type="spellEnd"/>
      <w:r w:rsidR="004E1F46" w:rsidRPr="004E1F46">
        <w:rPr>
          <w:i/>
          <w:iCs/>
          <w:sz w:val="22"/>
          <w:szCs w:val="22"/>
          <w:shd w:val="clear" w:color="auto" w:fill="FFFFFF"/>
        </w:rPr>
        <w:t xml:space="preserve"> 2014. </w:t>
      </w:r>
      <w:proofErr w:type="spellStart"/>
      <w:r w:rsidR="004E1F46" w:rsidRPr="004E1F46">
        <w:rPr>
          <w:i/>
          <w:iCs/>
          <w:sz w:val="22"/>
          <w:szCs w:val="22"/>
          <w:shd w:val="clear" w:color="auto" w:fill="FFFFFF"/>
        </w:rPr>
        <w:t>kojom</w:t>
      </w:r>
      <w:proofErr w:type="spellEnd"/>
      <w:r w:rsidR="004E1F46" w:rsidRPr="004E1F46">
        <w:rPr>
          <w:i/>
          <w:iCs/>
          <w:sz w:val="22"/>
          <w:szCs w:val="22"/>
          <w:shd w:val="clear" w:color="auto" w:fill="FFFFFF"/>
        </w:rPr>
        <w:t xml:space="preserve"> se </w:t>
      </w:r>
      <w:proofErr w:type="spellStart"/>
      <w:r w:rsidR="004E1F46" w:rsidRPr="004E1F46">
        <w:rPr>
          <w:i/>
          <w:iCs/>
          <w:sz w:val="22"/>
          <w:szCs w:val="22"/>
          <w:shd w:val="clear" w:color="auto" w:fill="FFFFFF"/>
        </w:rPr>
        <w:t>uspostavlja</w:t>
      </w:r>
      <w:proofErr w:type="spellEnd"/>
      <w:r w:rsidR="004E1F46" w:rsidRPr="004E1F46">
        <w:rPr>
          <w:i/>
          <w:iCs/>
          <w:sz w:val="22"/>
          <w:szCs w:val="22"/>
          <w:shd w:val="clear" w:color="auto" w:fill="FFFFFF"/>
        </w:rPr>
        <w:t xml:space="preserve"> Instrument </w:t>
      </w:r>
      <w:proofErr w:type="spellStart"/>
      <w:r w:rsidR="004E1F46" w:rsidRPr="004E1F46">
        <w:rPr>
          <w:i/>
          <w:iCs/>
          <w:sz w:val="22"/>
          <w:szCs w:val="22"/>
          <w:shd w:val="clear" w:color="auto" w:fill="FFFFFF"/>
        </w:rPr>
        <w:t>pretpristupne</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pomoći</w:t>
      </w:r>
      <w:proofErr w:type="spellEnd"/>
      <w:r w:rsidR="004E1F46" w:rsidRPr="004E1F46">
        <w:rPr>
          <w:i/>
          <w:iCs/>
          <w:sz w:val="22"/>
          <w:szCs w:val="22"/>
          <w:shd w:val="clear" w:color="auto" w:fill="FFFFFF"/>
        </w:rPr>
        <w:t xml:space="preserve"> (IPA II). Program </w:t>
      </w:r>
      <w:proofErr w:type="spellStart"/>
      <w:r w:rsidR="004E1F46" w:rsidRPr="004E1F46">
        <w:rPr>
          <w:i/>
          <w:iCs/>
          <w:sz w:val="22"/>
          <w:szCs w:val="22"/>
          <w:shd w:val="clear" w:color="auto" w:fill="FFFFFF"/>
        </w:rPr>
        <w:t>prekogranične</w:t>
      </w:r>
      <w:proofErr w:type="spellEnd"/>
      <w:r w:rsidR="004E1F46" w:rsidRPr="004E1F46">
        <w:rPr>
          <w:i/>
          <w:iCs/>
          <w:sz w:val="22"/>
          <w:szCs w:val="22"/>
          <w:shd w:val="clear" w:color="auto" w:fill="FFFFFF"/>
        </w:rPr>
        <w:t xml:space="preserve"> </w:t>
      </w:r>
      <w:proofErr w:type="spellStart"/>
      <w:r w:rsidR="004E1F46" w:rsidRPr="004E1F46">
        <w:rPr>
          <w:i/>
          <w:iCs/>
          <w:sz w:val="22"/>
          <w:szCs w:val="22"/>
          <w:shd w:val="clear" w:color="auto" w:fill="FFFFFF"/>
        </w:rPr>
        <w:t>suradnje</w:t>
      </w:r>
      <w:proofErr w:type="spellEnd"/>
      <w:r w:rsidR="004E1F46" w:rsidRPr="004E1F46">
        <w:rPr>
          <w:i/>
          <w:iCs/>
          <w:sz w:val="22"/>
          <w:szCs w:val="22"/>
          <w:shd w:val="clear" w:color="auto" w:fill="FFFFFF"/>
        </w:rPr>
        <w:t xml:space="preserve"> INTERREG IPA Hrvatska - Bosna </w:t>
      </w:r>
      <w:proofErr w:type="spellStart"/>
      <w:r w:rsidR="004E1F46" w:rsidRPr="004E1F46">
        <w:rPr>
          <w:i/>
          <w:iCs/>
          <w:sz w:val="22"/>
          <w:szCs w:val="22"/>
          <w:shd w:val="clear" w:color="auto" w:fill="FFFFFF"/>
        </w:rPr>
        <w:t>i</w:t>
      </w:r>
      <w:proofErr w:type="spellEnd"/>
      <w:r w:rsidR="004E1F46" w:rsidRPr="004E1F46">
        <w:rPr>
          <w:i/>
          <w:iCs/>
          <w:sz w:val="22"/>
          <w:szCs w:val="22"/>
          <w:shd w:val="clear" w:color="auto" w:fill="FFFFFF"/>
        </w:rPr>
        <w:t xml:space="preserve"> Hercegovina - </w:t>
      </w:r>
      <w:proofErr w:type="spellStart"/>
      <w:r w:rsidR="004E1F46" w:rsidRPr="004E1F46">
        <w:rPr>
          <w:i/>
          <w:iCs/>
          <w:sz w:val="22"/>
          <w:szCs w:val="22"/>
          <w:shd w:val="clear" w:color="auto" w:fill="FFFFFF"/>
        </w:rPr>
        <w:t>Crna</w:t>
      </w:r>
      <w:proofErr w:type="spellEnd"/>
      <w:r w:rsidR="004E1F46" w:rsidRPr="004E1F46">
        <w:rPr>
          <w:i/>
          <w:iCs/>
          <w:sz w:val="22"/>
          <w:szCs w:val="22"/>
          <w:shd w:val="clear" w:color="auto" w:fill="FFFFFF"/>
        </w:rPr>
        <w:t xml:space="preserve"> Gora 2014-2020,</w:t>
      </w:r>
    </w:p>
    <w:p w14:paraId="59003112" w14:textId="77777777" w:rsidR="000F23E5" w:rsidRPr="00293E6A" w:rsidRDefault="000F23E5" w:rsidP="009C235D">
      <w:pPr>
        <w:pStyle w:val="Blockquote"/>
        <w:spacing w:before="120" w:after="0"/>
        <w:ind w:left="0" w:right="1"/>
        <w:jc w:val="both"/>
        <w:rPr>
          <w:sz w:val="22"/>
          <w:szCs w:val="22"/>
        </w:rPr>
      </w:pPr>
    </w:p>
    <w:p w14:paraId="434F4B3B" w14:textId="010BC1D3" w:rsidR="00F964EE" w:rsidRPr="00F964EE" w:rsidRDefault="00F964EE" w:rsidP="00AC2A69">
      <w:pPr>
        <w:tabs>
          <w:tab w:val="num" w:pos="284"/>
        </w:tabs>
        <w:ind w:left="720" w:right="1"/>
        <w:rPr>
          <w:sz w:val="22"/>
          <w:szCs w:val="22"/>
          <w:lang w:val="en-GB"/>
        </w:rPr>
      </w:pPr>
    </w:p>
    <w:sectPr w:rsidR="00F964EE" w:rsidRPr="00F964EE" w:rsidSect="00B41887">
      <w:headerReference w:type="default" r:id="rId8"/>
      <w:footerReference w:type="even" r:id="rId9"/>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7386E" w14:textId="77777777" w:rsidR="007B344A" w:rsidRDefault="007B344A">
      <w:r>
        <w:separator/>
      </w:r>
    </w:p>
  </w:endnote>
  <w:endnote w:type="continuationSeparator" w:id="0">
    <w:p w14:paraId="3D04FEBB" w14:textId="77777777" w:rsidR="007B344A" w:rsidRDefault="007B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33D0" w14:textId="77777777" w:rsidR="00E1322F" w:rsidRDefault="00E1322F" w:rsidP="00A5675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2EAB709" w14:textId="77777777" w:rsidR="00E1322F" w:rsidRDefault="00E1322F" w:rsidP="00AA679C">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8805" w14:textId="77777777" w:rsidR="007B344A" w:rsidRDefault="007B344A">
      <w:r>
        <w:separator/>
      </w:r>
    </w:p>
  </w:footnote>
  <w:footnote w:type="continuationSeparator" w:id="0">
    <w:p w14:paraId="1423F608" w14:textId="77777777" w:rsidR="007B344A" w:rsidRDefault="007B344A">
      <w:r>
        <w:continuationSeparator/>
      </w:r>
    </w:p>
  </w:footnote>
  <w:footnote w:id="1">
    <w:p w14:paraId="1425244E" w14:textId="04F0201D" w:rsidR="000E3C60" w:rsidRPr="000F28BC" w:rsidRDefault="000E3C60" w:rsidP="00A506DB">
      <w:pPr>
        <w:pStyle w:val="Tekstfusnote"/>
        <w:ind w:left="142" w:hanging="142"/>
        <w:rPr>
          <w:lang w:val="en-GB"/>
        </w:rPr>
      </w:pPr>
      <w:r>
        <w:rPr>
          <w:rStyle w:val="Referencafusnot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r w:rsidR="004E1F46">
        <w:rPr>
          <w:lang w:val="en-GB"/>
        </w:rPr>
        <w:t xml:space="preserve"> / </w:t>
      </w:r>
      <w:r w:rsidR="004E1F46" w:rsidRPr="004E1F46">
        <w:rPr>
          <w:i/>
          <w:iCs/>
          <w:lang w:val="en-GB"/>
        </w:rPr>
        <w:t>Navedite sve specifičnosti koje bi mogle imati utjecaja na pravila o sudjelovanju (kao što su zemljopisna ili tematska ili dugoročni / kratkoročni rok).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9FCE" w14:textId="711AB005" w:rsidR="00A375BB" w:rsidRDefault="00A375BB" w:rsidP="00A375BB">
    <w:pPr>
      <w:rPr>
        <w:b/>
        <w:bCs/>
        <w:sz w:val="20"/>
        <w:lang w:val="en-GB"/>
      </w:rPr>
    </w:pPr>
    <w:r w:rsidRPr="00AA5131">
      <w:rPr>
        <w:noProof/>
        <w:lang w:val="hr-HR" w:eastAsia="hr-HR"/>
      </w:rPr>
      <w:drawing>
        <wp:inline distT="0" distB="0" distL="0" distR="0" wp14:anchorId="5995AFBC" wp14:editId="753443D1">
          <wp:extent cx="3390900" cy="876300"/>
          <wp:effectExtent l="0" t="0" r="0" b="0"/>
          <wp:docPr id="2" name="Picture 2" descr="C:\Users\andelka.hajdek\Desktop\Web_natječaj\05_Finalni_logo_materijali\HR-BA-ME\Interreg_FinalniLogotip_Hrvatska-BiH-CrnaGora_Cro-BiH-Mn I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ndelka.hajdek\Desktop\Web_natječaj\05_Finalni_logo_materijali\HR-BA-ME\Interreg_FinalniLogotip_Hrvatska-BiH-CrnaGora_Cro-BiH-Mn I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876300"/>
                  </a:xfrm>
                  <a:prstGeom prst="rect">
                    <a:avLst/>
                  </a:prstGeom>
                  <a:noFill/>
                  <a:ln>
                    <a:noFill/>
                  </a:ln>
                </pic:spPr>
              </pic:pic>
            </a:graphicData>
          </a:graphic>
        </wp:inline>
      </w:drawing>
    </w:r>
  </w:p>
  <w:p w14:paraId="174539D4" w14:textId="6950BDFE" w:rsidR="00EC6129" w:rsidRDefault="00EC612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Naslov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Naslov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Naslov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5C863BDA"/>
    <w:multiLevelType w:val="hybridMultilevel"/>
    <w:tmpl w:val="EEE68696"/>
    <w:lvl w:ilvl="0" w:tplc="62640C30">
      <w:start w:val="2"/>
      <w:numFmt w:val="bullet"/>
      <w:lvlText w:val="-"/>
      <w:lvlJc w:val="left"/>
      <w:pPr>
        <w:ind w:left="1069" w:hanging="360"/>
      </w:pPr>
      <w:rPr>
        <w:rFonts w:ascii="Times New Roman" w:eastAsia="Times New Roman" w:hAnsi="Times New Roman" w:cs="Times New Roman" w:hint="default"/>
        <w:i/>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45"/>
  </w:num>
  <w:num w:numId="37">
    <w:abstractNumId w:val="32"/>
  </w:num>
  <w:num w:numId="38">
    <w:abstractNumId w:val="36"/>
  </w:num>
  <w:num w:numId="39">
    <w:abstractNumId w:val="40"/>
  </w:num>
  <w:num w:numId="40">
    <w:abstractNumId w:val="43"/>
  </w:num>
  <w:num w:numId="41">
    <w:abstractNumId w:val="37"/>
  </w:num>
  <w:num w:numId="42">
    <w:abstractNumId w:val="39"/>
  </w:num>
  <w:num w:numId="43">
    <w:abstractNumId w:val="42"/>
  </w:num>
  <w:num w:numId="44">
    <w:abstractNumId w:val="44"/>
  </w:num>
  <w:num w:numId="45">
    <w:abstractNumId w:val="3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27FCA"/>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96EF3"/>
    <w:rsid w:val="000B3E45"/>
    <w:rsid w:val="000B6767"/>
    <w:rsid w:val="000B76C2"/>
    <w:rsid w:val="000C69D8"/>
    <w:rsid w:val="000D1202"/>
    <w:rsid w:val="000D33A8"/>
    <w:rsid w:val="000E3C60"/>
    <w:rsid w:val="000E6F0A"/>
    <w:rsid w:val="000F23E5"/>
    <w:rsid w:val="000F28BC"/>
    <w:rsid w:val="000F7479"/>
    <w:rsid w:val="0010079C"/>
    <w:rsid w:val="001113A9"/>
    <w:rsid w:val="00111B24"/>
    <w:rsid w:val="00113EC8"/>
    <w:rsid w:val="001209A2"/>
    <w:rsid w:val="0012104D"/>
    <w:rsid w:val="0013395D"/>
    <w:rsid w:val="00140C26"/>
    <w:rsid w:val="00145394"/>
    <w:rsid w:val="001462B0"/>
    <w:rsid w:val="00165237"/>
    <w:rsid w:val="001709FB"/>
    <w:rsid w:val="001738C1"/>
    <w:rsid w:val="0018409D"/>
    <w:rsid w:val="00196D65"/>
    <w:rsid w:val="001A625B"/>
    <w:rsid w:val="001B6522"/>
    <w:rsid w:val="001C5269"/>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6AA"/>
    <w:rsid w:val="00203C3D"/>
    <w:rsid w:val="00207B5C"/>
    <w:rsid w:val="002116E1"/>
    <w:rsid w:val="0021431B"/>
    <w:rsid w:val="00226AAC"/>
    <w:rsid w:val="00236399"/>
    <w:rsid w:val="0024766C"/>
    <w:rsid w:val="00247CE9"/>
    <w:rsid w:val="00252841"/>
    <w:rsid w:val="00265345"/>
    <w:rsid w:val="002667E5"/>
    <w:rsid w:val="00281A2D"/>
    <w:rsid w:val="00286429"/>
    <w:rsid w:val="0029238F"/>
    <w:rsid w:val="00293121"/>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36457"/>
    <w:rsid w:val="003403E6"/>
    <w:rsid w:val="003466C7"/>
    <w:rsid w:val="003479A1"/>
    <w:rsid w:val="00352BD7"/>
    <w:rsid w:val="0035671A"/>
    <w:rsid w:val="00357322"/>
    <w:rsid w:val="00361FA0"/>
    <w:rsid w:val="00362F0A"/>
    <w:rsid w:val="00371CF7"/>
    <w:rsid w:val="00374F70"/>
    <w:rsid w:val="00375879"/>
    <w:rsid w:val="0038267A"/>
    <w:rsid w:val="00394974"/>
    <w:rsid w:val="0039698B"/>
    <w:rsid w:val="003A0436"/>
    <w:rsid w:val="003A4AA0"/>
    <w:rsid w:val="003A4D6E"/>
    <w:rsid w:val="003A5DD8"/>
    <w:rsid w:val="003C297A"/>
    <w:rsid w:val="003C611E"/>
    <w:rsid w:val="003C7D7B"/>
    <w:rsid w:val="003D05B6"/>
    <w:rsid w:val="003D56FD"/>
    <w:rsid w:val="003D7652"/>
    <w:rsid w:val="003E20A9"/>
    <w:rsid w:val="003E2A27"/>
    <w:rsid w:val="003E3386"/>
    <w:rsid w:val="003E4EE5"/>
    <w:rsid w:val="003F1149"/>
    <w:rsid w:val="004008A2"/>
    <w:rsid w:val="00403FD1"/>
    <w:rsid w:val="004127FB"/>
    <w:rsid w:val="00416ECF"/>
    <w:rsid w:val="0041770C"/>
    <w:rsid w:val="00427DAE"/>
    <w:rsid w:val="0043250C"/>
    <w:rsid w:val="00433118"/>
    <w:rsid w:val="00450F3C"/>
    <w:rsid w:val="00453DA0"/>
    <w:rsid w:val="00454F08"/>
    <w:rsid w:val="0046639B"/>
    <w:rsid w:val="004668A3"/>
    <w:rsid w:val="00496B7C"/>
    <w:rsid w:val="004A0804"/>
    <w:rsid w:val="004B2A95"/>
    <w:rsid w:val="004B3E82"/>
    <w:rsid w:val="004B7DBA"/>
    <w:rsid w:val="004C1967"/>
    <w:rsid w:val="004C2C84"/>
    <w:rsid w:val="004D029F"/>
    <w:rsid w:val="004D3B07"/>
    <w:rsid w:val="004D5215"/>
    <w:rsid w:val="004D7497"/>
    <w:rsid w:val="004E1F46"/>
    <w:rsid w:val="004E3838"/>
    <w:rsid w:val="004E50C2"/>
    <w:rsid w:val="004E5437"/>
    <w:rsid w:val="00504C12"/>
    <w:rsid w:val="00505A18"/>
    <w:rsid w:val="005067DE"/>
    <w:rsid w:val="005100BA"/>
    <w:rsid w:val="00517B74"/>
    <w:rsid w:val="00531FAC"/>
    <w:rsid w:val="00534142"/>
    <w:rsid w:val="005348DB"/>
    <w:rsid w:val="005354CC"/>
    <w:rsid w:val="005400B1"/>
    <w:rsid w:val="00540A8D"/>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C22A2"/>
    <w:rsid w:val="005C2BBE"/>
    <w:rsid w:val="005D19F9"/>
    <w:rsid w:val="005D1F25"/>
    <w:rsid w:val="005D4CA5"/>
    <w:rsid w:val="005D7F42"/>
    <w:rsid w:val="005F1DFB"/>
    <w:rsid w:val="00607BED"/>
    <w:rsid w:val="00614B85"/>
    <w:rsid w:val="006158C3"/>
    <w:rsid w:val="0061654D"/>
    <w:rsid w:val="00617BD2"/>
    <w:rsid w:val="0063245A"/>
    <w:rsid w:val="00636089"/>
    <w:rsid w:val="006414A0"/>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574E"/>
    <w:rsid w:val="007706E7"/>
    <w:rsid w:val="007825B0"/>
    <w:rsid w:val="00786193"/>
    <w:rsid w:val="00787C1D"/>
    <w:rsid w:val="00787CE3"/>
    <w:rsid w:val="007A042A"/>
    <w:rsid w:val="007A60DB"/>
    <w:rsid w:val="007A7E13"/>
    <w:rsid w:val="007B344A"/>
    <w:rsid w:val="007C0451"/>
    <w:rsid w:val="007C7F91"/>
    <w:rsid w:val="007D286E"/>
    <w:rsid w:val="007E0F9E"/>
    <w:rsid w:val="007F1B5E"/>
    <w:rsid w:val="007F61B8"/>
    <w:rsid w:val="0080433E"/>
    <w:rsid w:val="0081446D"/>
    <w:rsid w:val="00817C91"/>
    <w:rsid w:val="00820358"/>
    <w:rsid w:val="00826197"/>
    <w:rsid w:val="008418D4"/>
    <w:rsid w:val="00843337"/>
    <w:rsid w:val="008435D9"/>
    <w:rsid w:val="00850937"/>
    <w:rsid w:val="00852E20"/>
    <w:rsid w:val="008546F8"/>
    <w:rsid w:val="00855006"/>
    <w:rsid w:val="00865889"/>
    <w:rsid w:val="008835B2"/>
    <w:rsid w:val="00885ACA"/>
    <w:rsid w:val="00886DC3"/>
    <w:rsid w:val="00886EFB"/>
    <w:rsid w:val="0088725C"/>
    <w:rsid w:val="008A3391"/>
    <w:rsid w:val="008A6648"/>
    <w:rsid w:val="008C4766"/>
    <w:rsid w:val="008D20F5"/>
    <w:rsid w:val="008D6E19"/>
    <w:rsid w:val="008E017E"/>
    <w:rsid w:val="008E1332"/>
    <w:rsid w:val="008E3929"/>
    <w:rsid w:val="008F0FC4"/>
    <w:rsid w:val="008F3D1E"/>
    <w:rsid w:val="008F793F"/>
    <w:rsid w:val="009048DB"/>
    <w:rsid w:val="00907172"/>
    <w:rsid w:val="00912D0C"/>
    <w:rsid w:val="00913524"/>
    <w:rsid w:val="00915B13"/>
    <w:rsid w:val="009176B7"/>
    <w:rsid w:val="00921D12"/>
    <w:rsid w:val="00924671"/>
    <w:rsid w:val="00925EA6"/>
    <w:rsid w:val="009273DA"/>
    <w:rsid w:val="009352FB"/>
    <w:rsid w:val="0094368C"/>
    <w:rsid w:val="009468F1"/>
    <w:rsid w:val="00960FA5"/>
    <w:rsid w:val="009625F2"/>
    <w:rsid w:val="00963642"/>
    <w:rsid w:val="00973479"/>
    <w:rsid w:val="00985E06"/>
    <w:rsid w:val="0099352D"/>
    <w:rsid w:val="0099467D"/>
    <w:rsid w:val="009947F3"/>
    <w:rsid w:val="009A0D85"/>
    <w:rsid w:val="009A347C"/>
    <w:rsid w:val="009B0BBA"/>
    <w:rsid w:val="009C235D"/>
    <w:rsid w:val="009C2BB8"/>
    <w:rsid w:val="009C3B0A"/>
    <w:rsid w:val="009E5C9A"/>
    <w:rsid w:val="009F169E"/>
    <w:rsid w:val="009F3248"/>
    <w:rsid w:val="009F3EB2"/>
    <w:rsid w:val="009F4216"/>
    <w:rsid w:val="009F4A26"/>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41647"/>
    <w:rsid w:val="00B41887"/>
    <w:rsid w:val="00B50804"/>
    <w:rsid w:val="00B50F20"/>
    <w:rsid w:val="00B744CC"/>
    <w:rsid w:val="00B85132"/>
    <w:rsid w:val="00B90DAE"/>
    <w:rsid w:val="00BA59E6"/>
    <w:rsid w:val="00BA672C"/>
    <w:rsid w:val="00BB00EF"/>
    <w:rsid w:val="00BC3573"/>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91530"/>
    <w:rsid w:val="00C92798"/>
    <w:rsid w:val="00CA480D"/>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4003"/>
    <w:rsid w:val="00D26DAE"/>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32B0"/>
    <w:rsid w:val="00DA7338"/>
    <w:rsid w:val="00DB1A9D"/>
    <w:rsid w:val="00DC1A6C"/>
    <w:rsid w:val="00DC1D8C"/>
    <w:rsid w:val="00DC2049"/>
    <w:rsid w:val="00DD140D"/>
    <w:rsid w:val="00DD16D0"/>
    <w:rsid w:val="00DD51C3"/>
    <w:rsid w:val="00DD6279"/>
    <w:rsid w:val="00DD7446"/>
    <w:rsid w:val="00DE04F3"/>
    <w:rsid w:val="00DE7660"/>
    <w:rsid w:val="00DF391B"/>
    <w:rsid w:val="00DF7AD2"/>
    <w:rsid w:val="00DF7ED8"/>
    <w:rsid w:val="00E04CA2"/>
    <w:rsid w:val="00E12324"/>
    <w:rsid w:val="00E1322F"/>
    <w:rsid w:val="00E21A00"/>
    <w:rsid w:val="00E23824"/>
    <w:rsid w:val="00E26B57"/>
    <w:rsid w:val="00E444F6"/>
    <w:rsid w:val="00E524DE"/>
    <w:rsid w:val="00E560A7"/>
    <w:rsid w:val="00E575D1"/>
    <w:rsid w:val="00E7122D"/>
    <w:rsid w:val="00E7126E"/>
    <w:rsid w:val="00E7201E"/>
    <w:rsid w:val="00E927F4"/>
    <w:rsid w:val="00E970A5"/>
    <w:rsid w:val="00EA36E6"/>
    <w:rsid w:val="00EA5A37"/>
    <w:rsid w:val="00EA6D5D"/>
    <w:rsid w:val="00EB053C"/>
    <w:rsid w:val="00EB3EA6"/>
    <w:rsid w:val="00EC6129"/>
    <w:rsid w:val="00EC76FB"/>
    <w:rsid w:val="00ED1ED4"/>
    <w:rsid w:val="00ED5F14"/>
    <w:rsid w:val="00ED7F16"/>
    <w:rsid w:val="00EE4998"/>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6BAD"/>
    <w:rsid w:val="00F727E2"/>
    <w:rsid w:val="00F72879"/>
    <w:rsid w:val="00F77B1F"/>
    <w:rsid w:val="00F83B91"/>
    <w:rsid w:val="00F84F64"/>
    <w:rsid w:val="00F93C3A"/>
    <w:rsid w:val="00F964EE"/>
    <w:rsid w:val="00FA1819"/>
    <w:rsid w:val="00FB2047"/>
    <w:rsid w:val="00FB21D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link w:val="Naslov2Char"/>
    <w:autoRedefine/>
    <w:qFormat/>
    <w:rsid w:val="00A90F89"/>
    <w:pPr>
      <w:keepNext/>
      <w:widowControl/>
      <w:numPr>
        <w:numId w:val="39"/>
      </w:numPr>
      <w:spacing w:before="240" w:after="120"/>
      <w:jc w:val="both"/>
      <w:outlineLvl w:val="1"/>
    </w:pPr>
    <w:rPr>
      <w:b/>
      <w:sz w:val="22"/>
      <w:szCs w:val="22"/>
      <w:lang w:val="en-GB"/>
    </w:rPr>
  </w:style>
  <w:style w:type="paragraph" w:styleId="Naslov3">
    <w:name w:val="heading 3"/>
    <w:basedOn w:val="Normal"/>
    <w:next w:val="Normal"/>
    <w:link w:val="Naslov3Char"/>
    <w:qFormat/>
    <w:rsid w:val="00A90F89"/>
    <w:pPr>
      <w:widowControl/>
      <w:numPr>
        <w:ilvl w:val="1"/>
        <w:numId w:val="39"/>
      </w:numPr>
      <w:spacing w:before="240" w:after="120"/>
      <w:jc w:val="both"/>
      <w:outlineLvl w:val="2"/>
    </w:pPr>
    <w:rPr>
      <w:snapToGrid/>
      <w:sz w:val="22"/>
      <w:szCs w:val="22"/>
      <w:lang w:val="en-GB"/>
    </w:rPr>
  </w:style>
  <w:style w:type="paragraph" w:styleId="Naslov4">
    <w:name w:val="heading 4"/>
    <w:basedOn w:val="Normal"/>
    <w:next w:val="Normal"/>
    <w:link w:val="Naslov4Char"/>
    <w:autoRedefine/>
    <w:qFormat/>
    <w:rsid w:val="0064675B"/>
    <w:pPr>
      <w:widowControl/>
      <w:spacing w:before="120" w:after="120"/>
      <w:ind w:left="1440"/>
      <w:jc w:val="both"/>
      <w:outlineLvl w:val="3"/>
    </w:pPr>
    <w:rPr>
      <w:sz w:val="22"/>
      <w:szCs w:val="22"/>
      <w:lang w:val="en-GB"/>
    </w:rPr>
  </w:style>
  <w:style w:type="paragraph" w:styleId="Naslov5">
    <w:name w:val="heading 5"/>
    <w:basedOn w:val="Normal"/>
    <w:next w:val="Normal"/>
    <w:link w:val="Naslov5Char"/>
    <w:qFormat/>
    <w:rsid w:val="00A90F89"/>
    <w:pPr>
      <w:widowControl/>
      <w:numPr>
        <w:ilvl w:val="3"/>
        <w:numId w:val="39"/>
      </w:numPr>
      <w:spacing w:before="240" w:after="120"/>
      <w:jc w:val="both"/>
      <w:outlineLvl w:val="4"/>
    </w:pPr>
    <w:rPr>
      <w:sz w:val="22"/>
      <w:szCs w:val="22"/>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style>
  <w:style w:type="paragraph" w:styleId="Zaglavlje">
    <w:name w:val="header"/>
    <w:basedOn w:val="Normal"/>
    <w:rsid w:val="00564E88"/>
    <w:pPr>
      <w:tabs>
        <w:tab w:val="center" w:pos="4536"/>
        <w:tab w:val="right" w:pos="9072"/>
      </w:tabs>
    </w:pPr>
  </w:style>
  <w:style w:type="paragraph" w:styleId="Podnoje">
    <w:name w:val="footer"/>
    <w:basedOn w:val="Normal"/>
    <w:rsid w:val="00564E88"/>
    <w:pPr>
      <w:tabs>
        <w:tab w:val="center" w:pos="4536"/>
        <w:tab w:val="right" w:pos="9072"/>
      </w:tabs>
    </w:pPr>
  </w:style>
  <w:style w:type="character" w:styleId="Brojstranice">
    <w:name w:val="page number"/>
    <w:basedOn w:val="Zadanifontodlomka"/>
    <w:rsid w:val="00AA679C"/>
  </w:style>
  <w:style w:type="paragraph" w:styleId="Tekstbalonia">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Tekstfusnote">
    <w:name w:val="footnote text"/>
    <w:basedOn w:val="Normal"/>
    <w:link w:val="TekstfusnoteChar"/>
    <w:rsid w:val="000E3C60"/>
    <w:rPr>
      <w:sz w:val="20"/>
    </w:rPr>
  </w:style>
  <w:style w:type="character" w:customStyle="1" w:styleId="TekstfusnoteChar">
    <w:name w:val="Tekst fusnote Char"/>
    <w:link w:val="Tekstfusnote"/>
    <w:rsid w:val="000E3C60"/>
    <w:rPr>
      <w:snapToGrid w:val="0"/>
      <w:lang w:val="en-US" w:eastAsia="en-US"/>
    </w:rPr>
  </w:style>
  <w:style w:type="character" w:styleId="Referencafusnote">
    <w:name w:val="footnote reference"/>
    <w:rsid w:val="000E3C60"/>
    <w:rPr>
      <w:vertAlign w:val="superscript"/>
    </w:rPr>
  </w:style>
  <w:style w:type="character" w:styleId="Referencakomentara">
    <w:name w:val="annotation reference"/>
    <w:uiPriority w:val="99"/>
    <w:rsid w:val="00CD6592"/>
    <w:rPr>
      <w:sz w:val="16"/>
      <w:szCs w:val="16"/>
    </w:rPr>
  </w:style>
  <w:style w:type="paragraph" w:styleId="Tekstkomentara">
    <w:name w:val="annotation text"/>
    <w:basedOn w:val="Normal"/>
    <w:link w:val="TekstkomentaraChar"/>
    <w:rsid w:val="00CD6592"/>
    <w:rPr>
      <w:sz w:val="20"/>
    </w:rPr>
  </w:style>
  <w:style w:type="character" w:customStyle="1" w:styleId="TekstkomentaraChar">
    <w:name w:val="Tekst komentara Char"/>
    <w:link w:val="Tekstkomentara"/>
    <w:rsid w:val="00CD6592"/>
    <w:rPr>
      <w:snapToGrid w:val="0"/>
      <w:lang w:val="en-US" w:eastAsia="en-US"/>
    </w:rPr>
  </w:style>
  <w:style w:type="paragraph" w:styleId="Predmetkomentara">
    <w:name w:val="annotation subject"/>
    <w:basedOn w:val="Tekstkomentara"/>
    <w:next w:val="Tekstkomentara"/>
    <w:link w:val="PredmetkomentaraChar"/>
    <w:rsid w:val="00CD6592"/>
    <w:rPr>
      <w:b/>
      <w:bCs/>
    </w:rPr>
  </w:style>
  <w:style w:type="character" w:customStyle="1" w:styleId="PredmetkomentaraChar">
    <w:name w:val="Predmet komentara Char"/>
    <w:link w:val="Predmetkomentara"/>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Uvuenotijeloteksta">
    <w:name w:val="Body Text Indent"/>
    <w:basedOn w:val="Normal"/>
    <w:link w:val="UvuenotijelotekstaChar"/>
    <w:rsid w:val="00A90F89"/>
    <w:pPr>
      <w:widowControl/>
      <w:spacing w:before="0" w:after="120"/>
      <w:ind w:left="567"/>
      <w:jc w:val="both"/>
    </w:pPr>
    <w:rPr>
      <w:sz w:val="22"/>
      <w:lang w:val="en-GB"/>
    </w:rPr>
  </w:style>
  <w:style w:type="character" w:customStyle="1" w:styleId="UvuenotijelotekstaChar">
    <w:name w:val="Uvučeno tijelo teksta Char"/>
    <w:link w:val="Uvuenotijeloteksta"/>
    <w:rsid w:val="00A90F89"/>
    <w:rPr>
      <w:snapToGrid w:val="0"/>
      <w:sz w:val="22"/>
      <w:lang w:eastAsia="en-US"/>
    </w:rPr>
  </w:style>
  <w:style w:type="character" w:customStyle="1" w:styleId="Naslov2Char">
    <w:name w:val="Naslov 2 Char"/>
    <w:link w:val="Naslov2"/>
    <w:rsid w:val="00A90F89"/>
    <w:rPr>
      <w:b/>
      <w:snapToGrid w:val="0"/>
      <w:sz w:val="22"/>
      <w:szCs w:val="22"/>
      <w:lang w:eastAsia="en-US"/>
    </w:rPr>
  </w:style>
  <w:style w:type="character" w:customStyle="1" w:styleId="Naslov3Char">
    <w:name w:val="Naslov 3 Char"/>
    <w:link w:val="Naslov3"/>
    <w:rsid w:val="00A90F89"/>
    <w:rPr>
      <w:sz w:val="22"/>
      <w:szCs w:val="22"/>
      <w:lang w:eastAsia="en-US"/>
    </w:rPr>
  </w:style>
  <w:style w:type="character" w:customStyle="1" w:styleId="Naslov4Char">
    <w:name w:val="Naslov 4 Char"/>
    <w:link w:val="Naslov4"/>
    <w:rsid w:val="0064675B"/>
    <w:rPr>
      <w:snapToGrid w:val="0"/>
      <w:sz w:val="22"/>
      <w:szCs w:val="22"/>
      <w:lang w:eastAsia="en-US"/>
    </w:rPr>
  </w:style>
  <w:style w:type="character" w:customStyle="1" w:styleId="Naslov5Char">
    <w:name w:val="Naslov 5 Char"/>
    <w:link w:val="Naslov5"/>
    <w:rsid w:val="00A90F89"/>
    <w:rPr>
      <w:snapToGrid w:val="0"/>
      <w:sz w:val="22"/>
      <w:szCs w:val="22"/>
      <w:lang w:eastAsia="en-US"/>
    </w:rPr>
  </w:style>
  <w:style w:type="table" w:styleId="Reetkatablice">
    <w:name w:val="Table Grid"/>
    <w:basedOn w:val="Obinatablica"/>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Odlomakpopisa">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Srednjesjenanje1-Isticanje5">
    <w:name w:val="Medium Shading 1 Accent 5"/>
    <w:basedOn w:val="Obinatablica"/>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9D8-F8A2-4C1A-9FA4-E15CF8BA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2492</Words>
  <Characters>14209</Characters>
  <Application>Microsoft Office Word</Application>
  <DocSecurity>0</DocSecurity>
  <Lines>118</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16668</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Dubravaka</cp:lastModifiedBy>
  <cp:revision>2</cp:revision>
  <cp:lastPrinted>2012-09-24T08:29:00Z</cp:lastPrinted>
  <dcterms:created xsi:type="dcterms:W3CDTF">2021-05-03T08:47:00Z</dcterms:created>
  <dcterms:modified xsi:type="dcterms:W3CDTF">2021-05-03T08:47:00Z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4" name="Checked by">
    <vt:lpwstr>duboile</vt:lpwstr>
  </property>
</Properties>
</file>